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4FEA" w14:textId="77777777"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14:paraId="50E2C82E" w14:textId="77777777" w:rsidR="006E5365" w:rsidRDefault="006E5365" w:rsidP="00E47017">
      <w:pPr>
        <w:widowControl w:val="0"/>
        <w:suppressAutoHyphens/>
        <w:autoSpaceDE w:val="0"/>
        <w:ind w:left="720"/>
        <w:jc w:val="left"/>
        <w:rPr>
          <w:rFonts w:eastAsia="Lucida Sans Unicode" w:cs="Times New Roman"/>
          <w:b/>
          <w:bCs/>
          <w:iCs/>
          <w:kern w:val="1"/>
          <w:sz w:val="28"/>
          <w:szCs w:val="28"/>
          <w:lang w:val="en-US" w:eastAsia="hi-IN" w:bidi="hi-IN"/>
        </w:rPr>
      </w:pPr>
    </w:p>
    <w:p w14:paraId="27267670" w14:textId="77777777" w:rsidR="00E47017" w:rsidRPr="00E47017" w:rsidRDefault="00E47017" w:rsidP="006E5365">
      <w:pPr>
        <w:widowControl w:val="0"/>
        <w:suppressAutoHyphens/>
        <w:autoSpaceDE w:val="0"/>
        <w:ind w:left="720"/>
        <w:rPr>
          <w:rFonts w:eastAsia="Times New Roman" w:cs="Times New Roman"/>
          <w:szCs w:val="24"/>
          <w:lang w:val="en-US" w:eastAsia="zh-CN"/>
        </w:rPr>
      </w:pPr>
      <w:r w:rsidRPr="00E47017">
        <w:rPr>
          <w:rFonts w:eastAsia="Lucida Sans Unicode" w:cs="Times New Roman"/>
          <w:b/>
          <w:bCs/>
          <w:iCs/>
          <w:kern w:val="1"/>
          <w:sz w:val="28"/>
          <w:szCs w:val="28"/>
          <w:lang w:val="en-US" w:eastAsia="hi-IN" w:bidi="hi-IN"/>
        </w:rPr>
        <w:t>FORMULARE</w:t>
      </w:r>
    </w:p>
    <w:p w14:paraId="099A657B" w14:textId="77777777"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14:paraId="0333DB68" w14:textId="77777777"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14:paraId="7774CF56"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7431D0A"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4BDF0B5"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5C8350F"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2CA84A1B"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F2FB67D"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7478BA97" w14:textId="77777777"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69B233F"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Formular nr.</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 xml:space="preserve">-Declaraţie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18A41369"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Formular nr.</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 xml:space="preserve">-Declaraţie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69896FB8"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Formular nr.</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 xml:space="preserve">-Declaraţie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14:paraId="21628417" w14:textId="09F75B87" w:rsidR="00E47017" w:rsidRDefault="00E47017"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Formular nr.</w:t>
      </w:r>
      <w:r w:rsidR="007E5ED2">
        <w:rPr>
          <w:rFonts w:eastAsia="Lucida Sans Unicode" w:cs="Times New Roman"/>
          <w:b/>
          <w:bCs/>
          <w:iCs/>
          <w:kern w:val="1"/>
          <w:szCs w:val="24"/>
          <w:lang w:val="en-US" w:eastAsia="hi-IN" w:bidi="hi-IN"/>
        </w:rPr>
        <w:t>4</w:t>
      </w:r>
      <w:proofErr w:type="gramStart"/>
      <w:r w:rsidRPr="00E47017">
        <w:rPr>
          <w:rFonts w:eastAsia="Lucida Sans Unicode" w:cs="Times New Roman"/>
          <w:b/>
          <w:bCs/>
          <w:iCs/>
          <w:kern w:val="1"/>
          <w:szCs w:val="24"/>
          <w:lang w:val="en-US" w:eastAsia="hi-IN" w:bidi="hi-IN"/>
        </w:rPr>
        <w:t xml:space="preserve">-  </w:t>
      </w:r>
      <w:r w:rsidR="00FC3094">
        <w:rPr>
          <w:rFonts w:eastAsia="Lucida Sans Unicode" w:cs="Times New Roman"/>
          <w:b/>
          <w:bCs/>
          <w:iCs/>
          <w:kern w:val="1"/>
          <w:szCs w:val="24"/>
          <w:lang w:val="en-US" w:eastAsia="hi-IN" w:bidi="hi-IN"/>
        </w:rPr>
        <w:t>Formular</w:t>
      </w:r>
      <w:proofErr w:type="gramEnd"/>
      <w:r w:rsidR="00FC3094">
        <w:rPr>
          <w:rFonts w:eastAsia="Lucida Sans Unicode" w:cs="Times New Roman"/>
          <w:b/>
          <w:bCs/>
          <w:iCs/>
          <w:kern w:val="1"/>
          <w:szCs w:val="24"/>
          <w:lang w:val="en-US" w:eastAsia="hi-IN" w:bidi="hi-IN"/>
        </w:rPr>
        <w:t xml:space="preserve"> de </w:t>
      </w:r>
      <w:proofErr w:type="spellStart"/>
      <w:r w:rsidR="00FC3094">
        <w:rPr>
          <w:rFonts w:eastAsia="Lucida Sans Unicode" w:cs="Times New Roman"/>
          <w:b/>
          <w:bCs/>
          <w:iCs/>
          <w:kern w:val="1"/>
          <w:szCs w:val="24"/>
          <w:lang w:val="en-US" w:eastAsia="hi-IN" w:bidi="hi-IN"/>
        </w:rPr>
        <w:t>oferta</w:t>
      </w:r>
      <w:proofErr w:type="spellEnd"/>
      <w:r w:rsidR="00FC3094">
        <w:rPr>
          <w:rFonts w:eastAsia="Lucida Sans Unicode" w:cs="Times New Roman"/>
          <w:b/>
          <w:bCs/>
          <w:iCs/>
          <w:kern w:val="1"/>
          <w:szCs w:val="24"/>
          <w:lang w:val="en-US" w:eastAsia="hi-IN" w:bidi="hi-IN"/>
        </w:rPr>
        <w:t xml:space="preserve"> </w:t>
      </w:r>
    </w:p>
    <w:p w14:paraId="717EF918" w14:textId="4BAE86A1" w:rsidR="005F2FF3" w:rsidRDefault="005F2FF3"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nr.5 </w:t>
      </w:r>
      <w:proofErr w:type="spellStart"/>
      <w:r>
        <w:rPr>
          <w:rFonts w:eastAsia="Lucida Sans Unicode" w:cs="Times New Roman"/>
          <w:b/>
          <w:bCs/>
          <w:iCs/>
          <w:kern w:val="1"/>
          <w:szCs w:val="24"/>
          <w:lang w:val="en-US" w:eastAsia="hi-IN" w:bidi="hi-IN"/>
        </w:rPr>
        <w:t>Detalierea</w:t>
      </w:r>
      <w:proofErr w:type="spellEnd"/>
      <w:r>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serviciilor</w:t>
      </w:r>
      <w:proofErr w:type="spellEnd"/>
    </w:p>
    <w:p w14:paraId="5B7218A2" w14:textId="77777777"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w:t>
      </w:r>
      <w:r w:rsidR="00FC3094">
        <w:rPr>
          <w:rFonts w:eastAsia="Lucida Sans Unicode" w:cs="Times New Roman"/>
          <w:b/>
          <w:bCs/>
          <w:iCs/>
          <w:kern w:val="1"/>
          <w:szCs w:val="24"/>
          <w:lang w:val="en-US" w:eastAsia="hi-IN" w:bidi="hi-IN"/>
        </w:rPr>
        <w:t>6</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097256">
        <w:rPr>
          <w:rFonts w:eastAsia="Lucida Sans Unicode" w:cs="Times New Roman"/>
          <w:b/>
          <w:bCs/>
          <w:iCs/>
          <w:kern w:val="1"/>
          <w:szCs w:val="24"/>
          <w:lang w:val="en-US" w:eastAsia="hi-IN" w:bidi="hi-IN"/>
        </w:rPr>
        <w:t>servicii</w:t>
      </w:r>
      <w:proofErr w:type="spellEnd"/>
    </w:p>
    <w:p w14:paraId="4327D41F"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A0177D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5602184"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3F2A2B0"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E581CB1"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5519B93"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6CA382F" w14:textId="004FCA2C" w:rsidR="00E47017" w:rsidRDefault="00E47017" w:rsidP="00E47017">
      <w:pPr>
        <w:suppressAutoHyphens/>
        <w:spacing w:line="360" w:lineRule="auto"/>
        <w:jc w:val="right"/>
        <w:outlineLvl w:val="0"/>
        <w:rPr>
          <w:rFonts w:eastAsia="Times New Roman" w:cs="Arial"/>
          <w:caps/>
          <w:szCs w:val="24"/>
          <w:lang w:val="en-US" w:eastAsia="zh-CN"/>
        </w:rPr>
      </w:pPr>
    </w:p>
    <w:p w14:paraId="100BAA77" w14:textId="77777777" w:rsidR="0070260E" w:rsidRPr="00E47017" w:rsidRDefault="0070260E" w:rsidP="00E47017">
      <w:pPr>
        <w:suppressAutoHyphens/>
        <w:spacing w:line="360" w:lineRule="auto"/>
        <w:jc w:val="right"/>
        <w:outlineLvl w:val="0"/>
        <w:rPr>
          <w:rFonts w:eastAsia="Times New Roman" w:cs="Arial"/>
          <w:caps/>
          <w:szCs w:val="24"/>
          <w:lang w:val="en-US" w:eastAsia="zh-CN"/>
        </w:rPr>
      </w:pPr>
    </w:p>
    <w:p w14:paraId="76DA3E7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2D9C0BF7"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683D261"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1A2AB04D" w14:textId="77777777" w:rsidR="00CA466D" w:rsidRDefault="00CA466D" w:rsidP="00E47017">
      <w:pPr>
        <w:suppressAutoHyphens/>
        <w:jc w:val="right"/>
        <w:rPr>
          <w:rFonts w:eastAsia="Times New Roman" w:cs="Times New Roman"/>
          <w:b/>
          <w:szCs w:val="24"/>
          <w:lang w:val="en-US" w:eastAsia="zh-CN"/>
        </w:rPr>
      </w:pPr>
    </w:p>
    <w:p w14:paraId="72BA4460" w14:textId="77777777" w:rsidR="00CA466D" w:rsidRDefault="00CA466D" w:rsidP="00E47017">
      <w:pPr>
        <w:suppressAutoHyphens/>
        <w:jc w:val="right"/>
        <w:rPr>
          <w:rFonts w:eastAsia="Times New Roman" w:cs="Times New Roman"/>
          <w:b/>
          <w:szCs w:val="24"/>
          <w:lang w:val="en-US" w:eastAsia="zh-CN"/>
        </w:rPr>
      </w:pPr>
    </w:p>
    <w:p w14:paraId="6EDDFEDF" w14:textId="77777777" w:rsidR="00CA466D" w:rsidRDefault="00CA466D" w:rsidP="00E47017">
      <w:pPr>
        <w:suppressAutoHyphens/>
        <w:jc w:val="right"/>
        <w:rPr>
          <w:rFonts w:eastAsia="Times New Roman" w:cs="Times New Roman"/>
          <w:b/>
          <w:szCs w:val="24"/>
          <w:lang w:val="en-US" w:eastAsia="zh-CN"/>
        </w:rPr>
      </w:pPr>
    </w:p>
    <w:p w14:paraId="5587B5B5" w14:textId="77777777" w:rsidR="00CA466D" w:rsidRDefault="00CA466D" w:rsidP="00E47017">
      <w:pPr>
        <w:suppressAutoHyphens/>
        <w:jc w:val="right"/>
        <w:rPr>
          <w:rFonts w:eastAsia="Times New Roman" w:cs="Times New Roman"/>
          <w:b/>
          <w:szCs w:val="24"/>
          <w:lang w:val="en-US" w:eastAsia="zh-CN"/>
        </w:rPr>
      </w:pPr>
    </w:p>
    <w:p w14:paraId="5252D4F8" w14:textId="77777777" w:rsidR="00CA466D" w:rsidRDefault="00CA466D" w:rsidP="00E47017">
      <w:pPr>
        <w:suppressAutoHyphens/>
        <w:jc w:val="right"/>
        <w:rPr>
          <w:rFonts w:eastAsia="Times New Roman" w:cs="Times New Roman"/>
          <w:b/>
          <w:szCs w:val="24"/>
          <w:lang w:val="en-US" w:eastAsia="zh-CN"/>
        </w:rPr>
      </w:pPr>
    </w:p>
    <w:p w14:paraId="4EC0FD5E" w14:textId="77777777" w:rsidR="00E47017" w:rsidRPr="00E47017" w:rsidRDefault="007E5ED2" w:rsidP="00E47017">
      <w:pPr>
        <w:suppressAutoHyphens/>
        <w:jc w:val="right"/>
        <w:rPr>
          <w:rFonts w:eastAsia="Times New Roman" w:cs="Times New Roman"/>
          <w:b/>
          <w:szCs w:val="24"/>
          <w:lang w:val="en-US" w:eastAsia="zh-CN"/>
        </w:rPr>
      </w:pPr>
      <w:r>
        <w:rPr>
          <w:rFonts w:eastAsia="Times New Roman" w:cs="Times New Roman"/>
          <w:b/>
          <w:szCs w:val="24"/>
          <w:lang w:val="en-US" w:eastAsia="zh-CN"/>
        </w:rPr>
        <w:t>F</w:t>
      </w:r>
      <w:r w:rsidR="00E47017" w:rsidRPr="00E47017">
        <w:rPr>
          <w:rFonts w:eastAsia="Times New Roman" w:cs="Times New Roman"/>
          <w:b/>
          <w:szCs w:val="24"/>
          <w:lang w:val="en-US" w:eastAsia="zh-CN"/>
        </w:rPr>
        <w:t>ormular nr.</w:t>
      </w:r>
      <w:r>
        <w:rPr>
          <w:rFonts w:eastAsia="Times New Roman" w:cs="Times New Roman"/>
          <w:b/>
          <w:szCs w:val="24"/>
          <w:lang w:val="en-US" w:eastAsia="zh-CN"/>
        </w:rPr>
        <w:t>1</w:t>
      </w:r>
    </w:p>
    <w:p w14:paraId="5CC4DFBB" w14:textId="77777777" w:rsidR="00CA466D" w:rsidRDefault="00CA466D" w:rsidP="00E47017">
      <w:pPr>
        <w:suppressAutoHyphens/>
        <w:jc w:val="left"/>
        <w:rPr>
          <w:rFonts w:eastAsia="Times New Roman" w:cs="Times New Roman"/>
          <w:szCs w:val="24"/>
          <w:lang w:val="en-US" w:eastAsia="zh-CN"/>
        </w:rPr>
      </w:pPr>
    </w:p>
    <w:p w14:paraId="07C7E7F2" w14:textId="77777777" w:rsidR="00CA466D" w:rsidRDefault="00CA466D" w:rsidP="00E47017">
      <w:pPr>
        <w:suppressAutoHyphens/>
        <w:jc w:val="left"/>
        <w:rPr>
          <w:rFonts w:eastAsia="Times New Roman" w:cs="Times New Roman"/>
          <w:szCs w:val="24"/>
          <w:lang w:val="en-US" w:eastAsia="zh-CN"/>
        </w:rPr>
      </w:pPr>
    </w:p>
    <w:p w14:paraId="1B19EEAE" w14:textId="77777777" w:rsidR="00CA466D" w:rsidRDefault="00CA466D" w:rsidP="00E47017">
      <w:pPr>
        <w:suppressAutoHyphens/>
        <w:jc w:val="left"/>
        <w:rPr>
          <w:rFonts w:eastAsia="Times New Roman" w:cs="Times New Roman"/>
          <w:szCs w:val="24"/>
          <w:lang w:val="en-US" w:eastAsia="zh-CN"/>
        </w:rPr>
      </w:pPr>
    </w:p>
    <w:p w14:paraId="4CE652CA" w14:textId="77777777" w:rsidR="00CA466D" w:rsidRDefault="00CA466D" w:rsidP="00E47017">
      <w:pPr>
        <w:suppressAutoHyphens/>
        <w:jc w:val="left"/>
        <w:rPr>
          <w:rFonts w:eastAsia="Times New Roman" w:cs="Times New Roman"/>
          <w:szCs w:val="24"/>
          <w:lang w:val="en-US" w:eastAsia="zh-CN"/>
        </w:rPr>
      </w:pPr>
    </w:p>
    <w:p w14:paraId="3B02F775"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14:paraId="7BDC28CE"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14:paraId="481656DB"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14:paraId="1C0ED851"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14:paraId="008D5D38" w14:textId="77777777" w:rsidR="00E47017" w:rsidRPr="00E47017" w:rsidRDefault="00E47017" w:rsidP="00E47017">
      <w:pPr>
        <w:suppressAutoHyphens/>
        <w:jc w:val="center"/>
        <w:rPr>
          <w:rFonts w:eastAsia="Times New Roman" w:cs="Times New Roman"/>
          <w:szCs w:val="24"/>
          <w:lang w:val="en-US" w:eastAsia="zh-CN"/>
        </w:rPr>
      </w:pPr>
    </w:p>
    <w:p w14:paraId="4A3DCCE3"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14:paraId="3FEA0C5D"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14:paraId="10E9204F"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a) </w:t>
      </w:r>
      <w:proofErr w:type="spellStart"/>
      <w:r w:rsidRPr="00E47017">
        <w:rPr>
          <w:rFonts w:eastAsia="Times New Roman" w:cs="Times New Roman"/>
          <w:szCs w:val="24"/>
          <w:lang w:val="en-US" w:eastAsia="zh-CN"/>
        </w:rPr>
        <w:t>constituirea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grup</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A8925FA"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b)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A82D943"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c)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împotriva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Uniunii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181</w:t>
      </w:r>
    </w:p>
    <w:p w14:paraId="68D5B954"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6A33AB1F"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14:paraId="5B38BBC5"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2A8869E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e) </w:t>
      </w:r>
      <w:proofErr w:type="spellStart"/>
      <w:r w:rsidRPr="00E47017">
        <w:rPr>
          <w:rFonts w:eastAsia="Times New Roman" w:cs="Times New Roman"/>
          <w:szCs w:val="24"/>
          <w:lang w:val="en-US" w:eastAsia="zh-CN"/>
        </w:rPr>
        <w:t>spălarea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29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4E53ADFD"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f) </w:t>
      </w:r>
      <w:proofErr w:type="spellStart"/>
      <w:r w:rsidRPr="00E47017">
        <w:rPr>
          <w:rFonts w:eastAsia="Times New Roman" w:cs="Times New Roman"/>
          <w:szCs w:val="24"/>
          <w:lang w:val="en-US" w:eastAsia="zh-CN"/>
        </w:rPr>
        <w:t>traficul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exploatarea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persoanelor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7B46B266" w14:textId="77777777" w:rsidR="002534BF"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14:paraId="6236FE0B" w14:textId="77777777" w:rsidR="002534BF" w:rsidRDefault="002534BF" w:rsidP="00E47017">
      <w:pPr>
        <w:suppressAutoHyphens/>
        <w:rPr>
          <w:rFonts w:eastAsia="Times New Roman" w:cs="Times New Roman"/>
          <w:szCs w:val="24"/>
          <w:lang w:val="en-US" w:eastAsia="zh-CN"/>
        </w:rPr>
      </w:pPr>
    </w:p>
    <w:p w14:paraId="72BCEA19"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14:paraId="546DB5D2"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lastRenderedPageBreak/>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proofErr w:type="gram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14:paraId="0FE51322" w14:textId="77777777" w:rsidR="00E47017" w:rsidRPr="00E47017" w:rsidRDefault="00E47017" w:rsidP="00E47017">
      <w:pPr>
        <w:suppressAutoHyphens/>
        <w:rPr>
          <w:rFonts w:eastAsia="Times New Roman" w:cs="Times New Roman"/>
          <w:szCs w:val="24"/>
          <w:lang w:val="en-US" w:eastAsia="zh-CN"/>
        </w:rPr>
      </w:pPr>
    </w:p>
    <w:p w14:paraId="621BAAA9" w14:textId="77777777" w:rsidR="00E47017" w:rsidRPr="00E47017" w:rsidRDefault="00E47017" w:rsidP="00E47017">
      <w:pPr>
        <w:suppressAutoHyphens/>
        <w:rPr>
          <w:rFonts w:eastAsia="Times New Roman" w:cs="Times New Roman"/>
          <w:szCs w:val="24"/>
          <w:lang w:val="en-US" w:eastAsia="zh-CN"/>
        </w:rPr>
      </w:pPr>
    </w:p>
    <w:p w14:paraId="5A6EEEC8"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pasibil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14:paraId="6CCB633E" w14:textId="77777777" w:rsidR="00E47017" w:rsidRPr="00E47017" w:rsidRDefault="00E47017" w:rsidP="00E47017">
      <w:pPr>
        <w:suppressAutoHyphens/>
        <w:rPr>
          <w:rFonts w:eastAsia="Times New Roman" w:cs="Times New Roman"/>
          <w:szCs w:val="24"/>
          <w:lang w:val="en-US" w:eastAsia="zh-CN"/>
        </w:rPr>
      </w:pPr>
    </w:p>
    <w:p w14:paraId="51AB33A3"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Operator economic,</w:t>
      </w:r>
    </w:p>
    <w:p w14:paraId="2FE8E6A2"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w:t>
      </w:r>
    </w:p>
    <w:p w14:paraId="14E4965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semnatura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14:paraId="20685801" w14:textId="77777777" w:rsidR="00E47017" w:rsidRPr="00E47017" w:rsidRDefault="00E47017" w:rsidP="00E47017">
      <w:pPr>
        <w:suppressAutoHyphens/>
        <w:autoSpaceDE w:val="0"/>
        <w:rPr>
          <w:rFonts w:eastAsia="Arial" w:cs="Times New Roman"/>
          <w:szCs w:val="24"/>
          <w:lang w:val="en-US" w:eastAsia="ar-SA"/>
        </w:rPr>
      </w:pPr>
    </w:p>
    <w:p w14:paraId="5E04F461" w14:textId="77777777" w:rsidR="00E47017" w:rsidRPr="00E47017" w:rsidRDefault="00E47017" w:rsidP="00E47017">
      <w:pPr>
        <w:suppressAutoHyphens/>
        <w:autoSpaceDE w:val="0"/>
        <w:rPr>
          <w:rFonts w:eastAsia="Arial" w:cs="Times New Roman"/>
          <w:i/>
          <w:szCs w:val="24"/>
          <w:lang w:val="en-US" w:eastAsia="ar-SA"/>
        </w:rPr>
      </w:pPr>
    </w:p>
    <w:p w14:paraId="7F201B28" w14:textId="77777777" w:rsidR="00E47017" w:rsidRPr="00E47017" w:rsidRDefault="00E47017" w:rsidP="00E47017">
      <w:pPr>
        <w:suppressAutoHyphens/>
        <w:autoSpaceDE w:val="0"/>
        <w:rPr>
          <w:rFonts w:eastAsia="Arial" w:cs="Times New Roman"/>
          <w:i/>
          <w:szCs w:val="24"/>
          <w:lang w:val="en-US" w:eastAsia="ar-SA"/>
        </w:rPr>
      </w:pPr>
    </w:p>
    <w:p w14:paraId="0DBEB948" w14:textId="77777777" w:rsidR="00E47017" w:rsidRPr="00E47017" w:rsidRDefault="00E47017" w:rsidP="00E47017">
      <w:pPr>
        <w:suppressAutoHyphens/>
        <w:autoSpaceDE w:val="0"/>
        <w:rPr>
          <w:rFonts w:eastAsia="Arial" w:cs="Times New Roman"/>
          <w:i/>
          <w:szCs w:val="24"/>
          <w:lang w:val="en-US" w:eastAsia="ar-SA"/>
        </w:rPr>
      </w:pPr>
    </w:p>
    <w:p w14:paraId="68D6BA6C" w14:textId="77777777" w:rsidR="00E47017" w:rsidRPr="00E47017" w:rsidRDefault="00E47017" w:rsidP="00E47017">
      <w:pPr>
        <w:suppressAutoHyphens/>
        <w:autoSpaceDE w:val="0"/>
        <w:rPr>
          <w:rFonts w:eastAsia="Arial" w:cs="Times New Roman"/>
          <w:i/>
          <w:szCs w:val="24"/>
          <w:lang w:val="en-US" w:eastAsia="ar-SA"/>
        </w:rPr>
      </w:pPr>
    </w:p>
    <w:p w14:paraId="10BAB514" w14:textId="77777777" w:rsidR="00E47017" w:rsidRPr="00E47017" w:rsidRDefault="00E47017" w:rsidP="00E47017">
      <w:pPr>
        <w:suppressAutoHyphens/>
        <w:autoSpaceDE w:val="0"/>
        <w:rPr>
          <w:rFonts w:eastAsia="Arial" w:cs="Times New Roman"/>
          <w:i/>
          <w:szCs w:val="24"/>
          <w:lang w:val="en-US" w:eastAsia="ar-SA"/>
        </w:rPr>
      </w:pPr>
    </w:p>
    <w:p w14:paraId="65C16CB2" w14:textId="77777777" w:rsidR="00E47017" w:rsidRPr="00E47017" w:rsidRDefault="00E47017" w:rsidP="00E47017">
      <w:pPr>
        <w:suppressAutoHyphens/>
        <w:autoSpaceDE w:val="0"/>
        <w:rPr>
          <w:rFonts w:eastAsia="Arial" w:cs="Times New Roman"/>
          <w:i/>
          <w:szCs w:val="24"/>
          <w:lang w:val="en-US" w:eastAsia="ar-SA"/>
        </w:rPr>
      </w:pPr>
    </w:p>
    <w:p w14:paraId="4873DDDA" w14:textId="77777777" w:rsidR="00E47017" w:rsidRPr="00E47017" w:rsidRDefault="00E47017" w:rsidP="00E47017">
      <w:pPr>
        <w:suppressAutoHyphens/>
        <w:autoSpaceDE w:val="0"/>
        <w:rPr>
          <w:rFonts w:eastAsia="Arial" w:cs="Times New Roman"/>
          <w:i/>
          <w:szCs w:val="24"/>
          <w:lang w:val="en-US" w:eastAsia="ar-SA"/>
        </w:rPr>
      </w:pPr>
    </w:p>
    <w:p w14:paraId="2012D155" w14:textId="77777777" w:rsidR="00E47017" w:rsidRPr="00E47017" w:rsidRDefault="00E47017" w:rsidP="00E47017">
      <w:pPr>
        <w:suppressAutoHyphens/>
        <w:autoSpaceDE w:val="0"/>
        <w:rPr>
          <w:rFonts w:eastAsia="Arial" w:cs="Times New Roman"/>
          <w:i/>
          <w:szCs w:val="24"/>
          <w:lang w:val="en-US" w:eastAsia="ar-SA"/>
        </w:rPr>
      </w:pPr>
    </w:p>
    <w:p w14:paraId="0CF57B41" w14:textId="77777777" w:rsidR="00E47017" w:rsidRPr="00E47017" w:rsidRDefault="00E47017" w:rsidP="00E47017">
      <w:pPr>
        <w:suppressAutoHyphens/>
        <w:autoSpaceDE w:val="0"/>
        <w:rPr>
          <w:rFonts w:eastAsia="Arial" w:cs="Times New Roman"/>
          <w:i/>
          <w:szCs w:val="24"/>
          <w:lang w:val="en-US" w:eastAsia="ar-SA"/>
        </w:rPr>
      </w:pPr>
    </w:p>
    <w:p w14:paraId="40862A21" w14:textId="77777777" w:rsidR="00E47017" w:rsidRPr="00E47017" w:rsidRDefault="00E47017" w:rsidP="00E47017">
      <w:pPr>
        <w:suppressAutoHyphens/>
        <w:autoSpaceDE w:val="0"/>
        <w:rPr>
          <w:rFonts w:eastAsia="Arial" w:cs="Times New Roman"/>
          <w:i/>
          <w:szCs w:val="24"/>
          <w:lang w:val="en-US" w:eastAsia="ar-SA"/>
        </w:rPr>
      </w:pPr>
    </w:p>
    <w:p w14:paraId="760B12B2" w14:textId="77777777" w:rsidR="00E47017" w:rsidRPr="00E47017" w:rsidRDefault="00E47017" w:rsidP="00E47017">
      <w:pPr>
        <w:suppressAutoHyphens/>
        <w:autoSpaceDE w:val="0"/>
        <w:rPr>
          <w:rFonts w:eastAsia="Arial" w:cs="Times New Roman"/>
          <w:i/>
          <w:szCs w:val="24"/>
          <w:lang w:val="en-US" w:eastAsia="ar-SA"/>
        </w:rPr>
      </w:pPr>
    </w:p>
    <w:p w14:paraId="21D92749" w14:textId="77777777" w:rsidR="00E47017" w:rsidRPr="00E47017" w:rsidRDefault="00E47017" w:rsidP="00E47017">
      <w:pPr>
        <w:suppressAutoHyphens/>
        <w:autoSpaceDE w:val="0"/>
        <w:rPr>
          <w:rFonts w:eastAsia="Arial" w:cs="Times New Roman"/>
          <w:i/>
          <w:szCs w:val="24"/>
          <w:lang w:val="en-US" w:eastAsia="ar-SA"/>
        </w:rPr>
      </w:pPr>
    </w:p>
    <w:p w14:paraId="22C4CF4C" w14:textId="77777777" w:rsidR="00E47017" w:rsidRPr="00E47017" w:rsidRDefault="00E47017" w:rsidP="00E47017">
      <w:pPr>
        <w:suppressAutoHyphens/>
        <w:autoSpaceDE w:val="0"/>
        <w:rPr>
          <w:rFonts w:eastAsia="Arial" w:cs="Times New Roman"/>
          <w:i/>
          <w:szCs w:val="24"/>
          <w:lang w:val="en-US" w:eastAsia="ar-SA"/>
        </w:rPr>
      </w:pPr>
    </w:p>
    <w:p w14:paraId="73515DCA" w14:textId="77777777" w:rsidR="00E47017" w:rsidRPr="00E47017" w:rsidRDefault="00E47017" w:rsidP="00E47017">
      <w:pPr>
        <w:suppressAutoHyphens/>
        <w:autoSpaceDE w:val="0"/>
        <w:rPr>
          <w:rFonts w:eastAsia="Arial" w:cs="Times New Roman"/>
          <w:i/>
          <w:szCs w:val="24"/>
          <w:lang w:val="en-US" w:eastAsia="ar-SA"/>
        </w:rPr>
      </w:pPr>
    </w:p>
    <w:p w14:paraId="1387FDA8" w14:textId="77777777" w:rsidR="00E47017" w:rsidRPr="00E47017" w:rsidRDefault="00E47017" w:rsidP="00E47017">
      <w:pPr>
        <w:suppressAutoHyphens/>
        <w:autoSpaceDE w:val="0"/>
        <w:rPr>
          <w:rFonts w:eastAsia="Arial" w:cs="Times New Roman"/>
          <w:i/>
          <w:szCs w:val="24"/>
          <w:lang w:val="en-US" w:eastAsia="ar-SA"/>
        </w:rPr>
      </w:pPr>
    </w:p>
    <w:p w14:paraId="631ABF77" w14:textId="77777777" w:rsidR="00E47017" w:rsidRPr="00E47017" w:rsidRDefault="00E47017" w:rsidP="00E47017">
      <w:pPr>
        <w:suppressAutoHyphens/>
        <w:autoSpaceDE w:val="0"/>
        <w:rPr>
          <w:rFonts w:eastAsia="Arial" w:cs="Times New Roman"/>
          <w:i/>
          <w:szCs w:val="24"/>
          <w:lang w:val="en-US" w:eastAsia="ar-SA"/>
        </w:rPr>
      </w:pPr>
    </w:p>
    <w:p w14:paraId="1430233B" w14:textId="77777777" w:rsidR="00E47017" w:rsidRPr="00E47017" w:rsidRDefault="00E47017" w:rsidP="00E47017">
      <w:pPr>
        <w:suppressAutoHyphens/>
        <w:autoSpaceDE w:val="0"/>
        <w:rPr>
          <w:rFonts w:eastAsia="Arial" w:cs="Times New Roman"/>
          <w:i/>
          <w:szCs w:val="24"/>
          <w:lang w:val="en-US" w:eastAsia="ar-SA"/>
        </w:rPr>
      </w:pPr>
    </w:p>
    <w:p w14:paraId="15C45099" w14:textId="77777777" w:rsidR="00E47017" w:rsidRPr="00E47017" w:rsidRDefault="00E47017" w:rsidP="00E47017">
      <w:pPr>
        <w:suppressAutoHyphens/>
        <w:autoSpaceDE w:val="0"/>
        <w:rPr>
          <w:rFonts w:eastAsia="Arial" w:cs="Times New Roman"/>
          <w:i/>
          <w:szCs w:val="24"/>
          <w:lang w:val="en-US" w:eastAsia="ar-SA"/>
        </w:rPr>
      </w:pPr>
    </w:p>
    <w:p w14:paraId="2754BFF8" w14:textId="77777777" w:rsidR="00E47017" w:rsidRPr="00E47017" w:rsidRDefault="00E47017" w:rsidP="00E47017">
      <w:pPr>
        <w:suppressAutoHyphens/>
        <w:autoSpaceDE w:val="0"/>
        <w:rPr>
          <w:rFonts w:eastAsia="Arial" w:cs="Times New Roman"/>
          <w:i/>
          <w:szCs w:val="24"/>
          <w:lang w:val="en-US" w:eastAsia="ar-SA"/>
        </w:rPr>
      </w:pPr>
    </w:p>
    <w:p w14:paraId="79556462" w14:textId="77777777" w:rsidR="00E47017" w:rsidRPr="00E47017" w:rsidRDefault="00E47017" w:rsidP="00E47017">
      <w:pPr>
        <w:suppressAutoHyphens/>
        <w:autoSpaceDE w:val="0"/>
        <w:rPr>
          <w:rFonts w:eastAsia="Arial" w:cs="Times New Roman"/>
          <w:i/>
          <w:szCs w:val="24"/>
          <w:lang w:val="en-US" w:eastAsia="ar-SA"/>
        </w:rPr>
      </w:pPr>
    </w:p>
    <w:p w14:paraId="5BF8F4E4" w14:textId="77777777" w:rsidR="00E47017" w:rsidRPr="00E47017" w:rsidRDefault="00E47017" w:rsidP="00E47017">
      <w:pPr>
        <w:suppressAutoHyphens/>
        <w:autoSpaceDE w:val="0"/>
        <w:rPr>
          <w:rFonts w:eastAsia="Arial" w:cs="Times New Roman"/>
          <w:i/>
          <w:szCs w:val="24"/>
          <w:lang w:val="en-US" w:eastAsia="ar-SA"/>
        </w:rPr>
      </w:pPr>
    </w:p>
    <w:p w14:paraId="78D7C13E" w14:textId="77777777" w:rsidR="00E47017" w:rsidRPr="00E47017" w:rsidRDefault="00E47017" w:rsidP="00E47017">
      <w:pPr>
        <w:suppressAutoHyphens/>
        <w:autoSpaceDE w:val="0"/>
        <w:rPr>
          <w:rFonts w:eastAsia="Arial" w:cs="Times New Roman"/>
          <w:i/>
          <w:szCs w:val="24"/>
          <w:lang w:val="en-US" w:eastAsia="ar-SA"/>
        </w:rPr>
      </w:pPr>
    </w:p>
    <w:p w14:paraId="081D4F61" w14:textId="77777777" w:rsidR="00E47017" w:rsidRPr="00E47017" w:rsidRDefault="00E47017" w:rsidP="00E47017">
      <w:pPr>
        <w:suppressAutoHyphens/>
        <w:autoSpaceDE w:val="0"/>
        <w:rPr>
          <w:rFonts w:eastAsia="Arial" w:cs="Times New Roman"/>
          <w:i/>
          <w:szCs w:val="24"/>
          <w:lang w:val="en-US" w:eastAsia="ar-SA"/>
        </w:rPr>
      </w:pPr>
    </w:p>
    <w:p w14:paraId="677AE66C" w14:textId="77777777" w:rsidR="00E47017" w:rsidRPr="00E47017" w:rsidRDefault="00E47017" w:rsidP="00E47017">
      <w:pPr>
        <w:suppressAutoHyphens/>
        <w:autoSpaceDE w:val="0"/>
        <w:rPr>
          <w:rFonts w:eastAsia="Arial" w:cs="Times New Roman"/>
          <w:i/>
          <w:szCs w:val="24"/>
          <w:lang w:val="en-US" w:eastAsia="ar-SA"/>
        </w:rPr>
      </w:pPr>
    </w:p>
    <w:p w14:paraId="70E6A130" w14:textId="77777777" w:rsidR="00E47017" w:rsidRPr="00E47017" w:rsidRDefault="00E47017" w:rsidP="00E47017">
      <w:pPr>
        <w:suppressAutoHyphens/>
        <w:autoSpaceDE w:val="0"/>
        <w:rPr>
          <w:rFonts w:eastAsia="Arial" w:cs="Times New Roman"/>
          <w:i/>
          <w:szCs w:val="24"/>
          <w:lang w:val="en-US" w:eastAsia="ar-SA"/>
        </w:rPr>
      </w:pPr>
    </w:p>
    <w:p w14:paraId="5AC2941D" w14:textId="77777777" w:rsidR="00E47017" w:rsidRPr="00E47017" w:rsidRDefault="00E47017" w:rsidP="00E47017">
      <w:pPr>
        <w:suppressAutoHyphens/>
        <w:autoSpaceDE w:val="0"/>
        <w:rPr>
          <w:rFonts w:eastAsia="Arial" w:cs="Times New Roman"/>
          <w:i/>
          <w:szCs w:val="24"/>
          <w:lang w:val="en-US" w:eastAsia="ar-SA"/>
        </w:rPr>
      </w:pPr>
    </w:p>
    <w:p w14:paraId="75B9091A" w14:textId="77777777" w:rsidR="00E47017" w:rsidRPr="00E47017" w:rsidRDefault="00E47017" w:rsidP="00E47017">
      <w:pPr>
        <w:suppressAutoHyphens/>
        <w:autoSpaceDE w:val="0"/>
        <w:rPr>
          <w:rFonts w:eastAsia="Arial" w:cs="Times New Roman"/>
          <w:i/>
          <w:szCs w:val="24"/>
          <w:lang w:val="en-US" w:eastAsia="ar-SA"/>
        </w:rPr>
      </w:pPr>
    </w:p>
    <w:p w14:paraId="569F3237" w14:textId="77777777" w:rsidR="00E47017" w:rsidRPr="00E47017" w:rsidRDefault="00E47017" w:rsidP="00E47017">
      <w:pPr>
        <w:suppressAutoHyphens/>
        <w:autoSpaceDE w:val="0"/>
        <w:rPr>
          <w:rFonts w:eastAsia="Arial" w:cs="Times New Roman"/>
          <w:i/>
          <w:szCs w:val="24"/>
          <w:lang w:val="en-US" w:eastAsia="ar-SA"/>
        </w:rPr>
      </w:pPr>
    </w:p>
    <w:p w14:paraId="345646EA" w14:textId="77777777" w:rsidR="00CA466D" w:rsidRDefault="00CA466D" w:rsidP="00E47017">
      <w:pPr>
        <w:suppressAutoHyphens/>
        <w:autoSpaceDE w:val="0"/>
        <w:jc w:val="right"/>
        <w:rPr>
          <w:rFonts w:eastAsia="Arial" w:cs="Times New Roman"/>
          <w:b/>
          <w:i/>
          <w:szCs w:val="24"/>
          <w:lang w:val="en-US" w:eastAsia="ar-SA"/>
        </w:rPr>
      </w:pPr>
    </w:p>
    <w:p w14:paraId="6CEB5E2A" w14:textId="77777777" w:rsidR="00CA466D" w:rsidRDefault="00CA466D" w:rsidP="00E47017">
      <w:pPr>
        <w:suppressAutoHyphens/>
        <w:autoSpaceDE w:val="0"/>
        <w:jc w:val="right"/>
        <w:rPr>
          <w:rFonts w:eastAsia="Arial" w:cs="Times New Roman"/>
          <w:b/>
          <w:i/>
          <w:szCs w:val="24"/>
          <w:lang w:val="en-US" w:eastAsia="ar-SA"/>
        </w:rPr>
      </w:pPr>
    </w:p>
    <w:p w14:paraId="1C886553" w14:textId="77777777" w:rsidR="00CA466D" w:rsidRDefault="00CA466D" w:rsidP="00E47017">
      <w:pPr>
        <w:suppressAutoHyphens/>
        <w:autoSpaceDE w:val="0"/>
        <w:jc w:val="right"/>
        <w:rPr>
          <w:rFonts w:eastAsia="Arial" w:cs="Times New Roman"/>
          <w:b/>
          <w:i/>
          <w:szCs w:val="24"/>
          <w:lang w:val="en-US" w:eastAsia="ar-SA"/>
        </w:rPr>
      </w:pPr>
    </w:p>
    <w:p w14:paraId="37A3E291" w14:textId="77777777" w:rsidR="00CA466D" w:rsidRDefault="00CA466D" w:rsidP="00E47017">
      <w:pPr>
        <w:suppressAutoHyphens/>
        <w:autoSpaceDE w:val="0"/>
        <w:jc w:val="right"/>
        <w:rPr>
          <w:rFonts w:eastAsia="Arial" w:cs="Times New Roman"/>
          <w:b/>
          <w:i/>
          <w:szCs w:val="24"/>
          <w:lang w:val="en-US" w:eastAsia="ar-SA"/>
        </w:rPr>
      </w:pPr>
    </w:p>
    <w:p w14:paraId="25379E1C" w14:textId="77777777" w:rsidR="00CA466D" w:rsidRDefault="00CA466D" w:rsidP="00E47017">
      <w:pPr>
        <w:suppressAutoHyphens/>
        <w:autoSpaceDE w:val="0"/>
        <w:jc w:val="right"/>
        <w:rPr>
          <w:rFonts w:eastAsia="Arial" w:cs="Times New Roman"/>
          <w:b/>
          <w:i/>
          <w:szCs w:val="24"/>
          <w:lang w:val="en-US" w:eastAsia="ar-SA"/>
        </w:rPr>
      </w:pPr>
    </w:p>
    <w:p w14:paraId="61B94BF2" w14:textId="77777777" w:rsidR="00CA466D" w:rsidRDefault="00CA466D" w:rsidP="00E47017">
      <w:pPr>
        <w:suppressAutoHyphens/>
        <w:autoSpaceDE w:val="0"/>
        <w:jc w:val="right"/>
        <w:rPr>
          <w:rFonts w:eastAsia="Arial" w:cs="Times New Roman"/>
          <w:b/>
          <w:i/>
          <w:szCs w:val="24"/>
          <w:lang w:val="en-US" w:eastAsia="ar-SA"/>
        </w:rPr>
      </w:pPr>
    </w:p>
    <w:p w14:paraId="1CA37076" w14:textId="77777777" w:rsidR="00CA466D" w:rsidRDefault="00CA466D" w:rsidP="00E47017">
      <w:pPr>
        <w:suppressAutoHyphens/>
        <w:autoSpaceDE w:val="0"/>
        <w:jc w:val="right"/>
        <w:rPr>
          <w:rFonts w:eastAsia="Arial" w:cs="Times New Roman"/>
          <w:b/>
          <w:i/>
          <w:szCs w:val="24"/>
          <w:lang w:val="en-US" w:eastAsia="ar-SA"/>
        </w:rPr>
      </w:pPr>
    </w:p>
    <w:p w14:paraId="451E27C6" w14:textId="77777777" w:rsidR="00CA466D" w:rsidRDefault="00CA466D" w:rsidP="00E47017">
      <w:pPr>
        <w:suppressAutoHyphens/>
        <w:autoSpaceDE w:val="0"/>
        <w:jc w:val="right"/>
        <w:rPr>
          <w:rFonts w:eastAsia="Arial" w:cs="Times New Roman"/>
          <w:b/>
          <w:i/>
          <w:szCs w:val="24"/>
          <w:lang w:val="en-US" w:eastAsia="ar-SA"/>
        </w:rPr>
      </w:pPr>
    </w:p>
    <w:p w14:paraId="30E8A6A8" w14:textId="77777777" w:rsidR="00CA466D" w:rsidRDefault="00CA466D" w:rsidP="00E47017">
      <w:pPr>
        <w:suppressAutoHyphens/>
        <w:autoSpaceDE w:val="0"/>
        <w:jc w:val="right"/>
        <w:rPr>
          <w:rFonts w:eastAsia="Arial" w:cs="Times New Roman"/>
          <w:b/>
          <w:i/>
          <w:szCs w:val="24"/>
          <w:lang w:val="en-US" w:eastAsia="ar-SA"/>
        </w:rPr>
      </w:pPr>
    </w:p>
    <w:p w14:paraId="684E38B2" w14:textId="77777777" w:rsidR="00CA466D" w:rsidRDefault="00CA466D" w:rsidP="00E47017">
      <w:pPr>
        <w:suppressAutoHyphens/>
        <w:autoSpaceDE w:val="0"/>
        <w:jc w:val="right"/>
        <w:rPr>
          <w:rFonts w:eastAsia="Arial" w:cs="Times New Roman"/>
          <w:b/>
          <w:i/>
          <w:szCs w:val="24"/>
          <w:lang w:val="en-US" w:eastAsia="ar-SA"/>
        </w:rPr>
      </w:pPr>
    </w:p>
    <w:p w14:paraId="1BE1F150" w14:textId="77777777" w:rsidR="00CA466D" w:rsidRDefault="00CA466D" w:rsidP="00E47017">
      <w:pPr>
        <w:suppressAutoHyphens/>
        <w:autoSpaceDE w:val="0"/>
        <w:jc w:val="right"/>
        <w:rPr>
          <w:rFonts w:eastAsia="Arial" w:cs="Times New Roman"/>
          <w:b/>
          <w:i/>
          <w:szCs w:val="24"/>
          <w:lang w:val="en-US" w:eastAsia="ar-SA"/>
        </w:rPr>
      </w:pPr>
    </w:p>
    <w:p w14:paraId="45F34C13" w14:textId="77777777" w:rsidR="00CA466D" w:rsidRDefault="00CA466D" w:rsidP="00E47017">
      <w:pPr>
        <w:suppressAutoHyphens/>
        <w:autoSpaceDE w:val="0"/>
        <w:jc w:val="right"/>
        <w:rPr>
          <w:rFonts w:eastAsia="Arial" w:cs="Times New Roman"/>
          <w:b/>
          <w:i/>
          <w:szCs w:val="24"/>
          <w:lang w:val="en-US" w:eastAsia="ar-SA"/>
        </w:rPr>
      </w:pPr>
    </w:p>
    <w:p w14:paraId="21BA4FB8" w14:textId="77777777" w:rsidR="00CA466D" w:rsidRDefault="00CA466D" w:rsidP="00E47017">
      <w:pPr>
        <w:suppressAutoHyphens/>
        <w:autoSpaceDE w:val="0"/>
        <w:jc w:val="right"/>
        <w:rPr>
          <w:rFonts w:eastAsia="Arial" w:cs="Times New Roman"/>
          <w:b/>
          <w:i/>
          <w:szCs w:val="24"/>
          <w:lang w:val="en-US" w:eastAsia="ar-SA"/>
        </w:rPr>
      </w:pPr>
    </w:p>
    <w:p w14:paraId="0390FF05" w14:textId="77777777" w:rsidR="00CA466D" w:rsidRDefault="00CA466D" w:rsidP="00E47017">
      <w:pPr>
        <w:suppressAutoHyphens/>
        <w:autoSpaceDE w:val="0"/>
        <w:jc w:val="right"/>
        <w:rPr>
          <w:rFonts w:eastAsia="Arial" w:cs="Times New Roman"/>
          <w:b/>
          <w:i/>
          <w:szCs w:val="24"/>
          <w:lang w:val="en-US" w:eastAsia="ar-SA"/>
        </w:rPr>
      </w:pPr>
    </w:p>
    <w:p w14:paraId="6C9406A1" w14:textId="77777777" w:rsidR="00E47017" w:rsidRPr="00E47017" w:rsidRDefault="00B74C94" w:rsidP="00E47017">
      <w:pPr>
        <w:suppressAutoHyphens/>
        <w:autoSpaceDE w:val="0"/>
        <w:jc w:val="right"/>
        <w:rPr>
          <w:rFonts w:eastAsia="Arial" w:cs="Times New Roman"/>
          <w:b/>
          <w:i/>
          <w:szCs w:val="24"/>
          <w:lang w:val="en-US" w:eastAsia="ar-SA"/>
        </w:rPr>
      </w:pPr>
      <w:r>
        <w:rPr>
          <w:rFonts w:eastAsia="Arial" w:cs="Times New Roman"/>
          <w:b/>
          <w:i/>
          <w:szCs w:val="24"/>
          <w:lang w:val="en-US" w:eastAsia="ar-SA"/>
        </w:rPr>
        <w:t>F</w:t>
      </w:r>
      <w:r w:rsidR="00E47017" w:rsidRPr="00E47017">
        <w:rPr>
          <w:rFonts w:eastAsia="Arial" w:cs="Times New Roman"/>
          <w:b/>
          <w:i/>
          <w:szCs w:val="24"/>
          <w:lang w:val="en-US" w:eastAsia="ar-SA"/>
        </w:rPr>
        <w:t>ormular nr.</w:t>
      </w:r>
      <w:r w:rsidR="007E5ED2">
        <w:rPr>
          <w:rFonts w:eastAsia="Arial" w:cs="Times New Roman"/>
          <w:b/>
          <w:i/>
          <w:szCs w:val="24"/>
          <w:lang w:val="en-US" w:eastAsia="ar-SA"/>
        </w:rPr>
        <w:t>2</w:t>
      </w:r>
    </w:p>
    <w:p w14:paraId="05CF47F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14:paraId="7C07F9AF"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14:paraId="5902A88E" w14:textId="77777777" w:rsidR="00E47017" w:rsidRPr="00E47017" w:rsidRDefault="00E47017" w:rsidP="00E47017">
      <w:pPr>
        <w:suppressAutoHyphens/>
        <w:autoSpaceDE w:val="0"/>
        <w:rPr>
          <w:rFonts w:eastAsia="Arial" w:cs="Times New Roman"/>
          <w:szCs w:val="24"/>
          <w:lang w:val="en-US" w:eastAsia="ar-SA"/>
        </w:rPr>
      </w:pPr>
    </w:p>
    <w:p w14:paraId="560944B3"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14:paraId="3C9D5D32"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14:paraId="7C0D1CA7" w14:textId="77777777" w:rsidR="00E47017" w:rsidRPr="00E47017" w:rsidRDefault="00E47017" w:rsidP="00E47017">
      <w:pPr>
        <w:suppressAutoHyphens/>
        <w:autoSpaceDE w:val="0"/>
        <w:jc w:val="center"/>
        <w:rPr>
          <w:rFonts w:eastAsia="Arial" w:cs="Times New Roman"/>
          <w:szCs w:val="24"/>
          <w:lang w:val="en-US" w:eastAsia="ar-SA"/>
        </w:rPr>
      </w:pPr>
    </w:p>
    <w:p w14:paraId="1E113C8A"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164C3601" w14:textId="0144657B" w:rsidR="00E47017" w:rsidRPr="00E47017" w:rsidRDefault="00E47017" w:rsidP="0021562B">
      <w:pPr>
        <w:autoSpaceDE w:val="0"/>
        <w:autoSpaceDN w:val="0"/>
        <w:adjustRightInd w:val="0"/>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00095F43">
        <w:rPr>
          <w:rFonts w:eastAsia="Arial" w:cs="Times New Roman"/>
          <w:szCs w:val="24"/>
          <w:lang w:val="en-US" w:eastAsia="ar-SA"/>
        </w:rPr>
        <w:t>proprie</w:t>
      </w:r>
      <w:proofErr w:type="spellEnd"/>
      <w:r w:rsidR="006237D7">
        <w:rPr>
          <w:rFonts w:eastAsia="Arial" w:cs="Times New Roman"/>
          <w:szCs w:val="24"/>
          <w:lang w:val="en-US" w:eastAsia="ar-SA"/>
        </w:rPr>
        <w:t xml:space="preserve"> de </w:t>
      </w:r>
      <w:proofErr w:type="spellStart"/>
      <w:r w:rsidR="006237D7">
        <w:rPr>
          <w:rFonts w:eastAsia="Arial" w:cs="Times New Roman"/>
          <w:szCs w:val="24"/>
          <w:lang w:val="en-US" w:eastAsia="ar-SA"/>
        </w:rPr>
        <w:t>servicii</w:t>
      </w:r>
      <w:proofErr w:type="spellEnd"/>
      <w:r w:rsidR="006237D7">
        <w:rPr>
          <w:rFonts w:eastAsia="Arial" w:cs="Times New Roman"/>
          <w:szCs w:val="24"/>
          <w:lang w:val="en-US" w:eastAsia="ar-SA"/>
        </w:rPr>
        <w:t xml:space="preserve"> de </w:t>
      </w:r>
      <w:proofErr w:type="spellStart"/>
      <w:r w:rsidR="0070260E">
        <w:rPr>
          <w:rFonts w:eastAsia="Arial" w:cs="Times New Roman"/>
          <w:szCs w:val="24"/>
          <w:lang w:val="en-US" w:eastAsia="ar-SA"/>
        </w:rPr>
        <w:t>asistență</w:t>
      </w:r>
      <w:proofErr w:type="spellEnd"/>
      <w:r w:rsidR="0070260E">
        <w:rPr>
          <w:rFonts w:eastAsia="Arial" w:cs="Times New Roman"/>
          <w:szCs w:val="24"/>
          <w:lang w:val="en-US" w:eastAsia="ar-SA"/>
        </w:rPr>
        <w:t xml:space="preserve"> </w:t>
      </w:r>
      <w:proofErr w:type="spellStart"/>
      <w:r w:rsidR="0070260E">
        <w:rPr>
          <w:rFonts w:eastAsia="Arial" w:cs="Times New Roman"/>
          <w:szCs w:val="24"/>
          <w:lang w:val="en-US" w:eastAsia="ar-SA"/>
        </w:rPr>
        <w:t>socială</w:t>
      </w:r>
      <w:proofErr w:type="spellEnd"/>
      <w:r w:rsidR="00C74986">
        <w:rPr>
          <w:rFonts w:eastAsia="Arial" w:cs="Times New Roman"/>
          <w:szCs w:val="24"/>
          <w:lang w:val="en-US" w:eastAsia="ar-SA"/>
        </w:rPr>
        <w:t>–</w:t>
      </w:r>
      <w:proofErr w:type="spellStart"/>
      <w:r w:rsidR="0070260E">
        <w:rPr>
          <w:rFonts w:eastAsia="Arial" w:cs="Times New Roman"/>
          <w:szCs w:val="24"/>
          <w:lang w:val="en-US" w:eastAsia="ar-SA"/>
        </w:rPr>
        <w:t>în</w:t>
      </w:r>
      <w:proofErr w:type="spellEnd"/>
      <w:r w:rsidR="0070260E">
        <w:rPr>
          <w:rFonts w:eastAsia="Arial" w:cs="Times New Roman"/>
          <w:szCs w:val="24"/>
          <w:lang w:val="en-US" w:eastAsia="ar-SA"/>
        </w:rPr>
        <w:t xml:space="preserve"> </w:t>
      </w:r>
      <w:proofErr w:type="spellStart"/>
      <w:r w:rsidR="0070260E">
        <w:rPr>
          <w:rFonts w:eastAsia="Arial" w:cs="Times New Roman"/>
          <w:szCs w:val="24"/>
          <w:lang w:val="en-US" w:eastAsia="ar-SA"/>
        </w:rPr>
        <w:t>perioada</w:t>
      </w:r>
      <w:proofErr w:type="spellEnd"/>
      <w:r w:rsidR="0070260E">
        <w:rPr>
          <w:rFonts w:eastAsia="Arial" w:cs="Times New Roman"/>
          <w:szCs w:val="24"/>
          <w:lang w:val="en-US" w:eastAsia="ar-SA"/>
        </w:rPr>
        <w:t xml:space="preserve"> de </w:t>
      </w:r>
      <w:proofErr w:type="spellStart"/>
      <w:r w:rsidR="0070260E">
        <w:rPr>
          <w:rFonts w:eastAsia="Arial" w:cs="Times New Roman"/>
          <w:szCs w:val="24"/>
          <w:lang w:val="en-US" w:eastAsia="ar-SA"/>
        </w:rPr>
        <w:t>sustenabilitate</w:t>
      </w:r>
      <w:proofErr w:type="spellEnd"/>
      <w:r w:rsidR="0070260E">
        <w:rPr>
          <w:rFonts w:eastAsia="Arial" w:cs="Times New Roman"/>
          <w:szCs w:val="24"/>
          <w:lang w:val="en-US" w:eastAsia="ar-SA"/>
        </w:rPr>
        <w:t xml:space="preserve"> a </w:t>
      </w:r>
      <w:proofErr w:type="spellStart"/>
      <w:r w:rsidR="0070260E">
        <w:rPr>
          <w:rFonts w:eastAsia="Arial" w:cs="Times New Roman"/>
          <w:szCs w:val="24"/>
          <w:lang w:val="en-US" w:eastAsia="ar-SA"/>
        </w:rPr>
        <w:t>proiectului</w:t>
      </w:r>
      <w:proofErr w:type="spellEnd"/>
      <w:r w:rsidR="0070260E">
        <w:rPr>
          <w:rFonts w:eastAsia="Arial" w:cs="Times New Roman"/>
          <w:szCs w:val="24"/>
          <w:lang w:val="en-US" w:eastAsia="ar-SA"/>
        </w:rPr>
        <w:t xml:space="preserve"> </w:t>
      </w:r>
      <w:r w:rsidR="008324F6" w:rsidRPr="008324F6">
        <w:rPr>
          <w:rFonts w:eastAsia="Arial" w:cs="Times New Roman"/>
          <w:szCs w:val="24"/>
          <w:lang w:val="en-US" w:eastAsia="ar-SA"/>
        </w:rPr>
        <w:t>„</w:t>
      </w:r>
      <w:proofErr w:type="spellStart"/>
      <w:r w:rsidR="008324F6" w:rsidRPr="008324F6">
        <w:rPr>
          <w:rFonts w:eastAsia="Arial" w:cs="Times New Roman"/>
          <w:b/>
          <w:i/>
          <w:szCs w:val="24"/>
          <w:lang w:val="en-US" w:eastAsia="ar-SA"/>
        </w:rPr>
        <w:t>Reducerea</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numarul</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persoanelor</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aflate</w:t>
      </w:r>
      <w:proofErr w:type="spellEnd"/>
      <w:r w:rsidR="008324F6" w:rsidRPr="008324F6">
        <w:rPr>
          <w:rFonts w:eastAsia="Arial" w:cs="Times New Roman"/>
          <w:b/>
          <w:i/>
          <w:szCs w:val="24"/>
          <w:lang w:val="en-US" w:eastAsia="ar-SA"/>
        </w:rPr>
        <w:t xml:space="preserve"> in </w:t>
      </w:r>
      <w:proofErr w:type="spellStart"/>
      <w:r w:rsidR="008324F6" w:rsidRPr="008324F6">
        <w:rPr>
          <w:rFonts w:eastAsia="Arial" w:cs="Times New Roman"/>
          <w:b/>
          <w:i/>
          <w:szCs w:val="24"/>
          <w:lang w:val="en-US" w:eastAsia="ar-SA"/>
        </w:rPr>
        <w:t>risc</w:t>
      </w:r>
      <w:proofErr w:type="spellEnd"/>
      <w:r w:rsidR="008324F6" w:rsidRPr="008324F6">
        <w:rPr>
          <w:rFonts w:eastAsia="Arial" w:cs="Times New Roman"/>
          <w:b/>
          <w:i/>
          <w:szCs w:val="24"/>
          <w:lang w:val="en-US" w:eastAsia="ar-SA"/>
        </w:rPr>
        <w:t xml:space="preserve"> de </w:t>
      </w:r>
      <w:proofErr w:type="spellStart"/>
      <w:r w:rsidR="008324F6" w:rsidRPr="008324F6">
        <w:rPr>
          <w:rFonts w:eastAsia="Arial" w:cs="Times New Roman"/>
          <w:b/>
          <w:i/>
          <w:szCs w:val="24"/>
          <w:lang w:val="en-US" w:eastAsia="ar-SA"/>
        </w:rPr>
        <w:t>saracie</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sau</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excluziune</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sociala</w:t>
      </w:r>
      <w:proofErr w:type="spellEnd"/>
      <w:r w:rsidR="008324F6" w:rsidRPr="008324F6">
        <w:rPr>
          <w:rFonts w:eastAsia="Arial" w:cs="Times New Roman"/>
          <w:b/>
          <w:i/>
          <w:szCs w:val="24"/>
          <w:lang w:val="en-US" w:eastAsia="ar-SA"/>
        </w:rPr>
        <w:t xml:space="preserve"> din </w:t>
      </w:r>
      <w:proofErr w:type="spellStart"/>
      <w:r w:rsidR="008324F6" w:rsidRPr="008324F6">
        <w:rPr>
          <w:rFonts w:eastAsia="Arial" w:cs="Times New Roman"/>
          <w:b/>
          <w:i/>
          <w:szCs w:val="24"/>
          <w:lang w:val="en-US" w:eastAsia="ar-SA"/>
        </w:rPr>
        <w:t>comunitatea</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marginalizata</w:t>
      </w:r>
      <w:proofErr w:type="spellEnd"/>
      <w:r w:rsidR="008324F6" w:rsidRPr="008324F6">
        <w:rPr>
          <w:rFonts w:eastAsia="Arial" w:cs="Times New Roman"/>
          <w:b/>
          <w:i/>
          <w:szCs w:val="24"/>
          <w:lang w:val="en-US" w:eastAsia="ar-SA"/>
        </w:rPr>
        <w:t xml:space="preserve"> in </w:t>
      </w:r>
      <w:proofErr w:type="spellStart"/>
      <w:r w:rsidR="008324F6" w:rsidRPr="008324F6">
        <w:rPr>
          <w:rFonts w:eastAsia="Arial" w:cs="Times New Roman"/>
          <w:b/>
          <w:i/>
          <w:szCs w:val="24"/>
          <w:lang w:val="en-US" w:eastAsia="ar-SA"/>
        </w:rPr>
        <w:t>Orasul</w:t>
      </w:r>
      <w:proofErr w:type="spellEnd"/>
      <w:r w:rsidR="008324F6" w:rsidRPr="008324F6">
        <w:rPr>
          <w:rFonts w:eastAsia="Arial" w:cs="Times New Roman"/>
          <w:b/>
          <w:i/>
          <w:szCs w:val="24"/>
          <w:lang w:val="en-US" w:eastAsia="ar-SA"/>
        </w:rPr>
        <w:t xml:space="preserve"> </w:t>
      </w:r>
      <w:proofErr w:type="spellStart"/>
      <w:r w:rsidR="008324F6" w:rsidRPr="008324F6">
        <w:rPr>
          <w:rFonts w:eastAsia="Arial" w:cs="Times New Roman"/>
          <w:b/>
          <w:i/>
          <w:szCs w:val="24"/>
          <w:lang w:val="en-US" w:eastAsia="ar-SA"/>
        </w:rPr>
        <w:t>Sacueni</w:t>
      </w:r>
      <w:proofErr w:type="spellEnd"/>
      <w:r w:rsidR="008324F6" w:rsidRPr="008324F6">
        <w:rPr>
          <w:rFonts w:eastAsia="Arial" w:cs="Times New Roman"/>
          <w:b/>
          <w:i/>
          <w:szCs w:val="24"/>
          <w:lang w:val="en-US" w:eastAsia="ar-SA"/>
        </w:rPr>
        <w:t>” Cod SMIS 127932,</w:t>
      </w:r>
      <w:r w:rsidRPr="001F15BE">
        <w:rPr>
          <w:rFonts w:eastAsia="Arial" w:cs="Times New Roman"/>
          <w:szCs w:val="24"/>
          <w:lang w:val="en-US" w:eastAsia="ar-SA"/>
        </w:rPr>
        <w:t xml:space="preserve">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70260E">
        <w:rPr>
          <w:rFonts w:eastAsia="Arial" w:cs="Times New Roman"/>
          <w:szCs w:val="24"/>
          <w:lang w:val="en-US" w:eastAsia="ar-SA"/>
        </w:rPr>
        <w:t xml:space="preserve"> </w:t>
      </w:r>
      <w:proofErr w:type="spellStart"/>
      <w:r w:rsidR="00F1503F">
        <w:rPr>
          <w:rFonts w:eastAsia="Arial" w:cs="Times New Roman"/>
          <w:szCs w:val="24"/>
          <w:lang w:val="en-US" w:eastAsia="ar-SA"/>
        </w:rPr>
        <w:t>Or</w:t>
      </w:r>
      <w:r w:rsidR="0070260E">
        <w:rPr>
          <w:rFonts w:eastAsia="Arial" w:cs="Times New Roman"/>
          <w:szCs w:val="24"/>
          <w:lang w:val="en-US" w:eastAsia="ar-SA"/>
        </w:rPr>
        <w:t>ș</w:t>
      </w:r>
      <w:r w:rsidR="00F1503F">
        <w:rPr>
          <w:rFonts w:eastAsia="Arial" w:cs="Times New Roman"/>
          <w:szCs w:val="24"/>
          <w:lang w:val="en-US" w:eastAsia="ar-SA"/>
        </w:rPr>
        <w:t>ul</w:t>
      </w:r>
      <w:proofErr w:type="spellEnd"/>
      <w:r w:rsidR="00F1503F">
        <w:rPr>
          <w:rFonts w:eastAsia="Arial" w:cs="Times New Roman"/>
          <w:szCs w:val="24"/>
          <w:lang w:val="en-US" w:eastAsia="ar-SA"/>
        </w:rPr>
        <w:t xml:space="preserve"> </w:t>
      </w:r>
      <w:proofErr w:type="spellStart"/>
      <w:r w:rsidR="00F1503F">
        <w:rPr>
          <w:rFonts w:eastAsia="Arial" w:cs="Times New Roman"/>
          <w:szCs w:val="24"/>
          <w:lang w:val="en-US" w:eastAsia="ar-SA"/>
        </w:rPr>
        <w:t>Sacueni</w:t>
      </w:r>
      <w:proofErr w:type="spellEnd"/>
      <w:r w:rsidR="00F1503F">
        <w:rPr>
          <w:rFonts w:eastAsia="Arial" w:cs="Times New Roman"/>
          <w:szCs w:val="24"/>
          <w:lang w:val="en-US" w:eastAsia="ar-SA"/>
        </w:rPr>
        <w:t xml:space="preserve"> </w:t>
      </w:r>
      <w:r w:rsidRPr="00E47017">
        <w:rPr>
          <w:rFonts w:eastAsia="Arial" w:cs="Times New Roman"/>
          <w:szCs w:val="24"/>
          <w:lang w:val="en-US" w:eastAsia="ar-SA"/>
        </w:rPr>
        <w:t>(</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14:paraId="04C07CD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proofErr w:type="gram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w:t>
      </w:r>
      <w:proofErr w:type="gramEnd"/>
      <w:r w:rsidRPr="00E47017">
        <w:rPr>
          <w:rFonts w:eastAsia="Arial" w:cs="Times New Roman"/>
          <w:szCs w:val="24"/>
          <w:lang w:val="en-US" w:eastAsia="ar-SA"/>
        </w:rPr>
        <w:t>/2016.</w:t>
      </w:r>
    </w:p>
    <w:p w14:paraId="6782DC1C"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14:paraId="2243165C"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a) nu 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stabilite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potrivit</w:t>
      </w:r>
      <w:proofErr w:type="spellEnd"/>
      <w:r w:rsidRPr="00E47017">
        <w:rPr>
          <w:rFonts w:eastAsia="Arial" w:cs="Times New Roman"/>
          <w:szCs w:val="24"/>
          <w:lang w:val="en-US" w:eastAsia="ar-SA"/>
        </w:rPr>
        <w:t xml:space="preserve"> art. 51,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w:t>
      </w:r>
      <w:proofErr w:type="spellStart"/>
      <w:r w:rsidRPr="00E47017">
        <w:rPr>
          <w:rFonts w:eastAsia="Arial" w:cs="Times New Roman"/>
          <w:szCs w:val="24"/>
          <w:lang w:val="en-US" w:eastAsia="ar-SA"/>
        </w:rPr>
        <w:t>decizii</w:t>
      </w:r>
      <w:proofErr w:type="spellEnd"/>
      <w:r w:rsidRPr="00E47017">
        <w:rPr>
          <w:rFonts w:eastAsia="Arial" w:cs="Times New Roman"/>
          <w:szCs w:val="24"/>
          <w:lang w:val="en-US" w:eastAsia="ar-SA"/>
        </w:rPr>
        <w:t xml:space="preserve"> ale </w:t>
      </w:r>
      <w:proofErr w:type="spellStart"/>
      <w:r w:rsidRPr="00E47017">
        <w:rPr>
          <w:rFonts w:eastAsia="Arial" w:cs="Times New Roman"/>
          <w:szCs w:val="24"/>
          <w:lang w:val="en-US" w:eastAsia="ar-SA"/>
        </w:rPr>
        <w:t>autorităţilor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competente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care se </w:t>
      </w:r>
      <w:proofErr w:type="spellStart"/>
      <w:r w:rsidRPr="00E47017">
        <w:rPr>
          <w:rFonts w:eastAsia="Arial" w:cs="Times New Roman"/>
          <w:szCs w:val="24"/>
          <w:lang w:val="en-US" w:eastAsia="ar-SA"/>
        </w:rPr>
        <w:t>constată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w:t>
      </w:r>
      <w:proofErr w:type="spellEnd"/>
      <w:r w:rsidRPr="00E47017">
        <w:rPr>
          <w:rFonts w:eastAsia="Arial" w:cs="Times New Roman"/>
          <w:szCs w:val="24"/>
          <w:lang w:val="en-US" w:eastAsia="ar-SA"/>
        </w:rPr>
        <w:t>;</w:t>
      </w:r>
    </w:p>
    <w:p w14:paraId="02BD8864"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b)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insolvenţei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lichidare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supraveghere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judiciară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activităţii</w:t>
      </w:r>
      <w:proofErr w:type="spellEnd"/>
      <w:r w:rsidRPr="00E47017">
        <w:rPr>
          <w:rFonts w:eastAsia="Arial" w:cs="Times New Roman"/>
          <w:szCs w:val="24"/>
          <w:lang w:val="en-US" w:eastAsia="ar-SA"/>
        </w:rPr>
        <w:t>;</w:t>
      </w:r>
    </w:p>
    <w:p w14:paraId="3C2603F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c) nu am </w:t>
      </w:r>
      <w:proofErr w:type="spellStart"/>
      <w:r w:rsidRPr="00E47017">
        <w:rPr>
          <w:rFonts w:eastAsia="Arial" w:cs="Times New Roman"/>
          <w:szCs w:val="24"/>
          <w:lang w:val="en-US" w:eastAsia="ar-SA"/>
        </w:rPr>
        <w:t>comis</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abatere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profesională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gravă</w:t>
      </w:r>
      <w:proofErr w:type="spellEnd"/>
      <w:r w:rsidRPr="00E47017">
        <w:rPr>
          <w:rFonts w:eastAsia="Arial" w:cs="Times New Roman"/>
          <w:szCs w:val="24"/>
          <w:lang w:val="en-US" w:eastAsia="ar-SA"/>
        </w:rPr>
        <w:t xml:space="preserve"> care ne </w:t>
      </w:r>
      <w:proofErr w:type="spellStart"/>
      <w:r w:rsidRPr="00E47017">
        <w:rPr>
          <w:rFonts w:eastAsia="Arial" w:cs="Times New Roman"/>
          <w:szCs w:val="24"/>
          <w:lang w:val="en-US" w:eastAsia="ar-SA"/>
        </w:rPr>
        <w:t>pune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discuţie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integritatea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o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instanţe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judecătoreşti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w:t>
      </w:r>
      <w:proofErr w:type="spellEnd"/>
      <w:r w:rsidRPr="00E47017">
        <w:rPr>
          <w:rFonts w:eastAsia="Arial" w:cs="Times New Roman"/>
          <w:szCs w:val="24"/>
          <w:lang w:val="en-US" w:eastAsia="ar-SA"/>
        </w:rPr>
        <w:t xml:space="preserve"> administrative;</w:t>
      </w:r>
    </w:p>
    <w:p w14:paraId="19724DC9"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d) nu am </w:t>
      </w:r>
      <w:proofErr w:type="spellStart"/>
      <w:r w:rsidRPr="00E47017">
        <w:rPr>
          <w:rFonts w:eastAsia="Arial" w:cs="Times New Roman"/>
          <w:szCs w:val="24"/>
          <w:lang w:val="en-US" w:eastAsia="ar-SA"/>
        </w:rPr>
        <w:t>încheiat</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alţi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operatori</w:t>
      </w:r>
      <w:proofErr w:type="spellEnd"/>
      <w:r w:rsidRPr="00E47017">
        <w:rPr>
          <w:rFonts w:eastAsia="Arial" w:cs="Times New Roman"/>
          <w:szCs w:val="24"/>
          <w:lang w:val="en-US" w:eastAsia="ar-SA"/>
        </w:rPr>
        <w:t xml:space="preserve"> economici </w:t>
      </w:r>
      <w:proofErr w:type="spellStart"/>
      <w:r w:rsidRPr="00E47017">
        <w:rPr>
          <w:rFonts w:eastAsia="Arial" w:cs="Times New Roman"/>
          <w:szCs w:val="24"/>
          <w:lang w:val="en-US" w:eastAsia="ar-SA"/>
        </w:rPr>
        <w:t>acorduri</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vizează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denaturarea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511ECD9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e)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într</w:t>
      </w:r>
      <w:proofErr w:type="spellEnd"/>
      <w:r w:rsidRPr="00E47017">
        <w:rPr>
          <w:rFonts w:eastAsia="Arial" w:cs="Times New Roman"/>
          <w:szCs w:val="24"/>
          <w:lang w:val="en-US" w:eastAsia="ar-SA"/>
        </w:rPr>
        <w:t xml:space="preserve">-o </w:t>
      </w:r>
      <w:proofErr w:type="spellStart"/>
      <w:r w:rsidRPr="00E47017">
        <w:rPr>
          <w:rFonts w:eastAsia="Arial" w:cs="Times New Roman"/>
          <w:szCs w:val="24"/>
          <w:lang w:val="en-US" w:eastAsia="ar-SA"/>
        </w:rPr>
        <w:t>situaţie</w:t>
      </w:r>
      <w:proofErr w:type="spellEnd"/>
      <w:r w:rsidRPr="00E47017">
        <w:rPr>
          <w:rFonts w:eastAsia="Arial" w:cs="Times New Roman"/>
          <w:szCs w:val="24"/>
          <w:lang w:val="en-US" w:eastAsia="ar-SA"/>
        </w:rPr>
        <w:t xml:space="preserve"> de conflict de </w:t>
      </w:r>
      <w:proofErr w:type="spellStart"/>
      <w:r w:rsidRPr="00E47017">
        <w:rPr>
          <w:rFonts w:eastAsia="Arial" w:cs="Times New Roman"/>
          <w:szCs w:val="24"/>
          <w:lang w:val="en-US" w:eastAsia="ar-SA"/>
        </w:rPr>
        <w:t>interese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25C21530"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f) nu am </w:t>
      </w:r>
      <w:proofErr w:type="spellStart"/>
      <w:r w:rsidRPr="00E47017">
        <w:rPr>
          <w:rFonts w:eastAsia="Arial" w:cs="Times New Roman"/>
          <w:szCs w:val="24"/>
          <w:lang w:val="en-US" w:eastAsia="ar-SA"/>
        </w:rPr>
        <w:t>participat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anterioar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pregătirea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condus</w:t>
      </w:r>
      <w:proofErr w:type="spellEnd"/>
      <w:r w:rsidRPr="00E47017">
        <w:rPr>
          <w:rFonts w:eastAsia="Arial" w:cs="Times New Roman"/>
          <w:szCs w:val="24"/>
          <w:lang w:val="en-US" w:eastAsia="ar-SA"/>
        </w:rPr>
        <w:t xml:space="preserve"> la o </w:t>
      </w:r>
      <w:proofErr w:type="spellStart"/>
      <w:r w:rsidRPr="00E47017">
        <w:rPr>
          <w:rFonts w:eastAsia="Arial" w:cs="Times New Roman"/>
          <w:szCs w:val="24"/>
          <w:lang w:val="en-US" w:eastAsia="ar-SA"/>
        </w:rPr>
        <w:t>distorsionare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w:t>
      </w:r>
    </w:p>
    <w:p w14:paraId="21B3AB8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g)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grav</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repetat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principale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ne </w:t>
      </w:r>
      <w:proofErr w:type="spellStart"/>
      <w:r w:rsidRPr="00E47017">
        <w:rPr>
          <w:rFonts w:eastAsia="Arial" w:cs="Times New Roman"/>
          <w:szCs w:val="24"/>
          <w:lang w:val="en-US" w:eastAsia="ar-SA"/>
        </w:rPr>
        <w:t>reveneau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publice</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sectoriale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concesiune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încheiate</w:t>
      </w:r>
      <w:proofErr w:type="spellEnd"/>
      <w:r w:rsidRPr="00E47017">
        <w:rPr>
          <w:rFonts w:eastAsia="Arial" w:cs="Times New Roman"/>
          <w:szCs w:val="24"/>
          <w:lang w:val="en-US" w:eastAsia="ar-SA"/>
        </w:rPr>
        <w:t xml:space="preserve"> anterior,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încălcări</w:t>
      </w:r>
      <w:proofErr w:type="spellEnd"/>
      <w:r w:rsidRPr="00E47017">
        <w:rPr>
          <w:rFonts w:eastAsia="Arial" w:cs="Times New Roman"/>
          <w:szCs w:val="24"/>
          <w:lang w:val="en-US" w:eastAsia="ar-SA"/>
        </w:rPr>
        <w:t xml:space="preserve"> au </w:t>
      </w:r>
      <w:proofErr w:type="spellStart"/>
      <w:r w:rsidRPr="00E47017">
        <w:rPr>
          <w:rFonts w:eastAsia="Arial" w:cs="Times New Roman"/>
          <w:szCs w:val="24"/>
          <w:lang w:val="en-US" w:eastAsia="ar-SA"/>
        </w:rPr>
        <w:t>dus</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anticipată</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respectivului</w:t>
      </w:r>
      <w:proofErr w:type="spellEnd"/>
      <w:r w:rsidRPr="00E47017">
        <w:rPr>
          <w:rFonts w:eastAsia="Arial" w:cs="Times New Roman"/>
          <w:szCs w:val="24"/>
          <w:lang w:val="en-US" w:eastAsia="ar-SA"/>
        </w:rPr>
        <w:t xml:space="preserve"> contract,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daune-interese</w:t>
      </w:r>
      <w:proofErr w:type="spellEnd"/>
    </w:p>
    <w:p w14:paraId="04C832C3"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alte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sancţiuni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comparabile</w:t>
      </w:r>
      <w:proofErr w:type="spellEnd"/>
      <w:r w:rsidRPr="00E47017">
        <w:rPr>
          <w:rFonts w:eastAsia="Arial" w:cs="Times New Roman"/>
          <w:szCs w:val="24"/>
          <w:lang w:val="en-US" w:eastAsia="ar-SA"/>
        </w:rPr>
        <w:t>;</w:t>
      </w:r>
    </w:p>
    <w:p w14:paraId="0F5018B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h) nu ne </w:t>
      </w:r>
      <w:proofErr w:type="spellStart"/>
      <w:r w:rsidRPr="00E47017">
        <w:rPr>
          <w:rFonts w:eastAsia="Arial" w:cs="Times New Roman"/>
          <w:szCs w:val="24"/>
          <w:lang w:val="en-US" w:eastAsia="ar-SA"/>
        </w:rPr>
        <w:t>facem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vinovați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 xml:space="preserve"> false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conţinutul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transmise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solicitarea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absenţei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motivelor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excludere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îndeplinirii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criteriilor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calificare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selecţie</w:t>
      </w:r>
      <w:proofErr w:type="spellEnd"/>
      <w:r w:rsidRPr="00E47017">
        <w:rPr>
          <w:rFonts w:eastAsia="Arial" w:cs="Times New Roman"/>
          <w:szCs w:val="24"/>
          <w:lang w:val="en-US" w:eastAsia="ar-SA"/>
        </w:rPr>
        <w:t xml:space="preserve">, am </w:t>
      </w:r>
      <w:proofErr w:type="spellStart"/>
      <w:r w:rsidRPr="00E47017">
        <w:rPr>
          <w:rFonts w:eastAsia="Arial" w:cs="Times New Roman"/>
          <w:szCs w:val="24"/>
          <w:lang w:val="en-US" w:eastAsia="ar-SA"/>
        </w:rPr>
        <w:t>prezentat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suntem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măsură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prezentăm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documentele</w:t>
      </w:r>
      <w:proofErr w:type="spellEnd"/>
      <w:r w:rsidRPr="00E47017">
        <w:rPr>
          <w:rFonts w:eastAsia="Arial" w:cs="Times New Roman"/>
          <w:szCs w:val="24"/>
          <w:lang w:val="en-US" w:eastAsia="ar-SA"/>
        </w:rPr>
        <w:t xml:space="preserve"> justificative solicitate;</w:t>
      </w:r>
    </w:p>
    <w:p w14:paraId="0ED0EEF6"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i</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încercat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influenţăm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nelegal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decizional</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obţinem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confidenţiale</w:t>
      </w:r>
      <w:proofErr w:type="spellEnd"/>
      <w:r w:rsidRPr="00E47017">
        <w:rPr>
          <w:rFonts w:eastAsia="Arial" w:cs="Times New Roman"/>
          <w:szCs w:val="24"/>
          <w:lang w:val="en-US" w:eastAsia="ar-SA"/>
        </w:rPr>
        <w:t xml:space="preserve"> care ne-</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conferi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avantaje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nejustificate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furnizat</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neglijenţă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eronate</w:t>
      </w:r>
      <w:proofErr w:type="spellEnd"/>
      <w:r w:rsidRPr="00E47017">
        <w:rPr>
          <w:rFonts w:eastAsia="Arial" w:cs="Times New Roman"/>
          <w:szCs w:val="24"/>
          <w:lang w:val="en-US" w:eastAsia="ar-SA"/>
        </w:rPr>
        <w:t xml:space="preserve"> care pot </w:t>
      </w:r>
      <w:proofErr w:type="spellStart"/>
      <w:r w:rsidRPr="00E47017">
        <w:rPr>
          <w:rFonts w:eastAsia="Arial" w:cs="Times New Roman"/>
          <w:szCs w:val="24"/>
          <w:lang w:val="en-US" w:eastAsia="ar-SA"/>
        </w:rPr>
        <w:t>avea</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influenţă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semnificativă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asupra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excluderea</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operator economic, </w:t>
      </w:r>
      <w:proofErr w:type="spellStart"/>
      <w:r w:rsidRPr="00E47017">
        <w:rPr>
          <w:rFonts w:eastAsia="Arial" w:cs="Times New Roman"/>
          <w:szCs w:val="24"/>
          <w:lang w:val="en-US" w:eastAsia="ar-SA"/>
        </w:rPr>
        <w:t>selectarea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acestuia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contractului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acordului-cadru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respectivul</w:t>
      </w:r>
      <w:proofErr w:type="spellEnd"/>
      <w:r w:rsidRPr="00E47017">
        <w:rPr>
          <w:rFonts w:eastAsia="Arial" w:cs="Times New Roman"/>
          <w:szCs w:val="24"/>
          <w:lang w:val="en-US" w:eastAsia="ar-SA"/>
        </w:rPr>
        <w:t xml:space="preserve"> operator economic.</w:t>
      </w:r>
    </w:p>
    <w:p w14:paraId="006C1BFA"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lastRenderedPageBreak/>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14:paraId="4E79F9AC" w14:textId="77777777" w:rsidR="00E47017" w:rsidRPr="00E47017" w:rsidRDefault="00E47017" w:rsidP="00E47017">
      <w:pPr>
        <w:suppressAutoHyphens/>
        <w:autoSpaceDE w:val="0"/>
        <w:rPr>
          <w:rFonts w:eastAsia="Arial" w:cs="Times New Roman"/>
          <w:szCs w:val="24"/>
          <w:lang w:val="en-US" w:eastAsia="ar-SA"/>
        </w:rPr>
      </w:pPr>
    </w:p>
    <w:p w14:paraId="386C09A3"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14:paraId="23BA827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w:t>
      </w:r>
    </w:p>
    <w:p w14:paraId="452BD750"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w:t>
      </w:r>
    </w:p>
    <w:p w14:paraId="3DEFE7D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proofErr w:type="gram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roofErr w:type="gramEnd"/>
    </w:p>
    <w:p w14:paraId="379ECDEC" w14:textId="77777777" w:rsidR="00E47017" w:rsidRPr="00E47017" w:rsidRDefault="00E47017" w:rsidP="00E47017">
      <w:pPr>
        <w:suppressAutoHyphens/>
        <w:autoSpaceDE w:val="0"/>
        <w:rPr>
          <w:rFonts w:eastAsia="Arial" w:cs="Times New Roman"/>
          <w:szCs w:val="24"/>
          <w:lang w:val="en-US" w:eastAsia="ar-SA"/>
        </w:rPr>
      </w:pPr>
    </w:p>
    <w:p w14:paraId="624E98E5" w14:textId="77777777" w:rsidR="00E47017" w:rsidRPr="00E47017" w:rsidRDefault="00E47017" w:rsidP="00E47017">
      <w:pPr>
        <w:suppressAutoHyphens/>
        <w:autoSpaceDE w:val="0"/>
        <w:rPr>
          <w:rFonts w:eastAsia="Arial" w:cs="Times New Roman"/>
          <w:i/>
          <w:szCs w:val="24"/>
          <w:lang w:val="en-US" w:eastAsia="ar-SA"/>
        </w:rPr>
      </w:pPr>
    </w:p>
    <w:p w14:paraId="7C4C71F0" w14:textId="77777777" w:rsidR="00E47017" w:rsidRPr="00E47017" w:rsidRDefault="00E47017" w:rsidP="00E47017">
      <w:pPr>
        <w:suppressAutoHyphens/>
        <w:autoSpaceDE w:val="0"/>
        <w:rPr>
          <w:rFonts w:eastAsia="Arial" w:cs="Times New Roman"/>
          <w:i/>
          <w:szCs w:val="24"/>
          <w:lang w:val="en-US" w:eastAsia="ar-SA"/>
        </w:rPr>
      </w:pPr>
    </w:p>
    <w:p w14:paraId="1BBC01D8" w14:textId="77777777" w:rsidR="00E47017" w:rsidRPr="00E47017" w:rsidRDefault="00E47017" w:rsidP="00E47017">
      <w:pPr>
        <w:suppressAutoHyphens/>
        <w:autoSpaceDE w:val="0"/>
        <w:rPr>
          <w:rFonts w:eastAsia="Arial" w:cs="Times New Roman"/>
          <w:i/>
          <w:szCs w:val="24"/>
          <w:lang w:val="en-US" w:eastAsia="ar-SA"/>
        </w:rPr>
      </w:pPr>
    </w:p>
    <w:p w14:paraId="169F867A" w14:textId="77777777" w:rsidR="00E47017" w:rsidRPr="00E47017" w:rsidRDefault="00E47017" w:rsidP="00E47017">
      <w:pPr>
        <w:suppressAutoHyphens/>
        <w:autoSpaceDE w:val="0"/>
        <w:rPr>
          <w:rFonts w:eastAsia="Arial" w:cs="Times New Roman"/>
          <w:i/>
          <w:szCs w:val="24"/>
          <w:lang w:val="en-US" w:eastAsia="ar-SA"/>
        </w:rPr>
      </w:pPr>
    </w:p>
    <w:p w14:paraId="00F6A2FB" w14:textId="77777777" w:rsidR="00E47017" w:rsidRPr="00E47017" w:rsidRDefault="00E47017" w:rsidP="00E47017">
      <w:pPr>
        <w:suppressAutoHyphens/>
        <w:autoSpaceDE w:val="0"/>
        <w:rPr>
          <w:rFonts w:eastAsia="Arial" w:cs="Times New Roman"/>
          <w:i/>
          <w:szCs w:val="24"/>
          <w:lang w:val="en-US" w:eastAsia="ar-SA"/>
        </w:rPr>
      </w:pPr>
    </w:p>
    <w:p w14:paraId="10D7348E" w14:textId="77777777" w:rsidR="00E47017" w:rsidRPr="00E47017" w:rsidRDefault="00E47017" w:rsidP="00E47017">
      <w:pPr>
        <w:suppressAutoHyphens/>
        <w:autoSpaceDE w:val="0"/>
        <w:rPr>
          <w:rFonts w:eastAsia="Arial" w:cs="Times New Roman"/>
          <w:i/>
          <w:szCs w:val="24"/>
          <w:lang w:val="en-US" w:eastAsia="ar-SA"/>
        </w:rPr>
      </w:pPr>
    </w:p>
    <w:p w14:paraId="2B07D600" w14:textId="77777777" w:rsidR="00E47017" w:rsidRPr="00E47017" w:rsidRDefault="00E47017" w:rsidP="00E47017">
      <w:pPr>
        <w:suppressAutoHyphens/>
        <w:autoSpaceDE w:val="0"/>
        <w:rPr>
          <w:rFonts w:eastAsia="Arial" w:cs="Times New Roman"/>
          <w:i/>
          <w:szCs w:val="24"/>
          <w:lang w:val="en-US" w:eastAsia="ar-SA"/>
        </w:rPr>
      </w:pPr>
    </w:p>
    <w:p w14:paraId="66A975A2" w14:textId="77777777" w:rsidR="00E47017" w:rsidRPr="00E47017" w:rsidRDefault="00E47017" w:rsidP="00E47017">
      <w:pPr>
        <w:suppressAutoHyphens/>
        <w:autoSpaceDE w:val="0"/>
        <w:rPr>
          <w:rFonts w:eastAsia="Arial" w:cs="Times New Roman"/>
          <w:i/>
          <w:szCs w:val="24"/>
          <w:lang w:val="en-US" w:eastAsia="ar-SA"/>
        </w:rPr>
      </w:pPr>
    </w:p>
    <w:p w14:paraId="0E12AFD1" w14:textId="77777777" w:rsidR="00E47017" w:rsidRPr="00E47017" w:rsidRDefault="00E47017" w:rsidP="00E47017">
      <w:pPr>
        <w:suppressAutoHyphens/>
        <w:autoSpaceDE w:val="0"/>
        <w:rPr>
          <w:rFonts w:eastAsia="Arial" w:cs="Times New Roman"/>
          <w:i/>
          <w:szCs w:val="24"/>
          <w:lang w:val="en-US" w:eastAsia="ar-SA"/>
        </w:rPr>
      </w:pPr>
    </w:p>
    <w:p w14:paraId="7DEFAC8E" w14:textId="77777777" w:rsidR="00E47017" w:rsidRPr="00E47017" w:rsidRDefault="00E47017" w:rsidP="00E47017">
      <w:pPr>
        <w:suppressAutoHyphens/>
        <w:autoSpaceDE w:val="0"/>
        <w:rPr>
          <w:rFonts w:eastAsia="Arial" w:cs="Times New Roman"/>
          <w:i/>
          <w:szCs w:val="24"/>
          <w:lang w:val="en-US" w:eastAsia="ar-SA"/>
        </w:rPr>
      </w:pPr>
    </w:p>
    <w:p w14:paraId="6EBBB64C" w14:textId="77777777" w:rsidR="00E47017" w:rsidRPr="00E47017" w:rsidRDefault="00E47017" w:rsidP="00E47017">
      <w:pPr>
        <w:suppressAutoHyphens/>
        <w:autoSpaceDE w:val="0"/>
        <w:rPr>
          <w:rFonts w:eastAsia="Arial" w:cs="Times New Roman"/>
          <w:i/>
          <w:szCs w:val="24"/>
          <w:lang w:val="en-US" w:eastAsia="ar-SA"/>
        </w:rPr>
      </w:pPr>
    </w:p>
    <w:p w14:paraId="324D8569" w14:textId="77777777" w:rsidR="00E47017" w:rsidRPr="00E47017" w:rsidRDefault="00E47017" w:rsidP="00E47017">
      <w:pPr>
        <w:suppressAutoHyphens/>
        <w:autoSpaceDE w:val="0"/>
        <w:rPr>
          <w:rFonts w:eastAsia="Arial" w:cs="Times New Roman"/>
          <w:i/>
          <w:szCs w:val="24"/>
          <w:lang w:val="en-US" w:eastAsia="ar-SA"/>
        </w:rPr>
      </w:pPr>
    </w:p>
    <w:p w14:paraId="6303D41A" w14:textId="77777777" w:rsidR="00E47017" w:rsidRPr="00E47017" w:rsidRDefault="00E47017" w:rsidP="00E47017">
      <w:pPr>
        <w:suppressAutoHyphens/>
        <w:autoSpaceDE w:val="0"/>
        <w:rPr>
          <w:rFonts w:eastAsia="Arial" w:cs="Times New Roman"/>
          <w:i/>
          <w:szCs w:val="24"/>
          <w:lang w:val="en-US" w:eastAsia="ar-SA"/>
        </w:rPr>
      </w:pPr>
    </w:p>
    <w:p w14:paraId="24ECC3D0" w14:textId="77777777" w:rsidR="00E47017" w:rsidRPr="00E47017" w:rsidRDefault="00E47017" w:rsidP="00E47017">
      <w:pPr>
        <w:suppressAutoHyphens/>
        <w:autoSpaceDE w:val="0"/>
        <w:rPr>
          <w:rFonts w:eastAsia="Arial" w:cs="Times New Roman"/>
          <w:i/>
          <w:szCs w:val="24"/>
          <w:lang w:val="en-US" w:eastAsia="ar-SA"/>
        </w:rPr>
      </w:pPr>
    </w:p>
    <w:p w14:paraId="2A20B84A" w14:textId="77777777" w:rsidR="00E47017" w:rsidRPr="00E47017" w:rsidRDefault="00E47017" w:rsidP="00E47017">
      <w:pPr>
        <w:suppressAutoHyphens/>
        <w:autoSpaceDE w:val="0"/>
        <w:rPr>
          <w:rFonts w:eastAsia="Arial" w:cs="Times New Roman"/>
          <w:i/>
          <w:szCs w:val="24"/>
          <w:lang w:val="en-US" w:eastAsia="ar-SA"/>
        </w:rPr>
      </w:pPr>
    </w:p>
    <w:p w14:paraId="444AAB6D" w14:textId="77777777" w:rsidR="00E47017" w:rsidRPr="00E47017" w:rsidRDefault="00E47017" w:rsidP="00E47017">
      <w:pPr>
        <w:suppressAutoHyphens/>
        <w:autoSpaceDE w:val="0"/>
        <w:rPr>
          <w:rFonts w:eastAsia="Arial" w:cs="Times New Roman"/>
          <w:i/>
          <w:szCs w:val="24"/>
          <w:lang w:val="en-US" w:eastAsia="ar-SA"/>
        </w:rPr>
      </w:pPr>
    </w:p>
    <w:p w14:paraId="7F9F4571" w14:textId="77777777" w:rsidR="00E47017" w:rsidRPr="00E47017" w:rsidRDefault="00E47017" w:rsidP="00E47017">
      <w:pPr>
        <w:suppressAutoHyphens/>
        <w:autoSpaceDE w:val="0"/>
        <w:rPr>
          <w:rFonts w:eastAsia="Arial" w:cs="Times New Roman"/>
          <w:i/>
          <w:szCs w:val="24"/>
          <w:lang w:val="en-US" w:eastAsia="ar-SA"/>
        </w:rPr>
      </w:pPr>
    </w:p>
    <w:p w14:paraId="1C37FFE2" w14:textId="77777777" w:rsidR="00E47017" w:rsidRPr="00E47017" w:rsidRDefault="00E47017" w:rsidP="00E47017">
      <w:pPr>
        <w:suppressAutoHyphens/>
        <w:autoSpaceDE w:val="0"/>
        <w:rPr>
          <w:rFonts w:eastAsia="Arial" w:cs="Times New Roman"/>
          <w:i/>
          <w:szCs w:val="24"/>
          <w:lang w:val="en-US" w:eastAsia="ar-SA"/>
        </w:rPr>
      </w:pPr>
    </w:p>
    <w:p w14:paraId="2B603015" w14:textId="77777777" w:rsidR="00E47017" w:rsidRPr="00E47017" w:rsidRDefault="00E47017" w:rsidP="00E47017">
      <w:pPr>
        <w:suppressAutoHyphens/>
        <w:autoSpaceDE w:val="0"/>
        <w:rPr>
          <w:rFonts w:eastAsia="Arial" w:cs="Times New Roman"/>
          <w:i/>
          <w:szCs w:val="24"/>
          <w:lang w:val="en-US" w:eastAsia="ar-SA"/>
        </w:rPr>
      </w:pPr>
    </w:p>
    <w:p w14:paraId="24216B33" w14:textId="77777777" w:rsidR="00E47017" w:rsidRPr="00E47017" w:rsidRDefault="00E47017" w:rsidP="00E47017">
      <w:pPr>
        <w:suppressAutoHyphens/>
        <w:autoSpaceDE w:val="0"/>
        <w:rPr>
          <w:rFonts w:eastAsia="Arial" w:cs="Times New Roman"/>
          <w:i/>
          <w:szCs w:val="24"/>
          <w:lang w:val="en-US" w:eastAsia="ar-SA"/>
        </w:rPr>
      </w:pPr>
    </w:p>
    <w:p w14:paraId="311A47A3" w14:textId="77777777" w:rsidR="00E47017" w:rsidRPr="00E47017" w:rsidRDefault="00E47017" w:rsidP="00E47017">
      <w:pPr>
        <w:suppressAutoHyphens/>
        <w:autoSpaceDE w:val="0"/>
        <w:rPr>
          <w:rFonts w:eastAsia="Arial" w:cs="Times New Roman"/>
          <w:i/>
          <w:szCs w:val="24"/>
          <w:lang w:val="en-US" w:eastAsia="ar-SA"/>
        </w:rPr>
      </w:pPr>
    </w:p>
    <w:p w14:paraId="583B1653" w14:textId="77777777" w:rsidR="00E47017" w:rsidRPr="00E47017" w:rsidRDefault="00E47017" w:rsidP="00E47017">
      <w:pPr>
        <w:suppressAutoHyphens/>
        <w:autoSpaceDE w:val="0"/>
        <w:rPr>
          <w:rFonts w:eastAsia="Arial" w:cs="Times New Roman"/>
          <w:i/>
          <w:szCs w:val="24"/>
          <w:lang w:val="en-US" w:eastAsia="ar-SA"/>
        </w:rPr>
      </w:pPr>
    </w:p>
    <w:p w14:paraId="6DD44D62" w14:textId="77777777" w:rsidR="00E47017" w:rsidRPr="00E47017" w:rsidRDefault="00E47017" w:rsidP="00E47017">
      <w:pPr>
        <w:suppressAutoHyphens/>
        <w:autoSpaceDE w:val="0"/>
        <w:rPr>
          <w:rFonts w:eastAsia="Arial" w:cs="Times New Roman"/>
          <w:i/>
          <w:szCs w:val="24"/>
          <w:lang w:val="en-US" w:eastAsia="ar-SA"/>
        </w:rPr>
      </w:pPr>
    </w:p>
    <w:p w14:paraId="04A9A3A3" w14:textId="77777777" w:rsidR="00E47017" w:rsidRPr="00E47017" w:rsidRDefault="00E47017" w:rsidP="00E47017">
      <w:pPr>
        <w:suppressAutoHyphens/>
        <w:autoSpaceDE w:val="0"/>
        <w:rPr>
          <w:rFonts w:eastAsia="Arial" w:cs="Times New Roman"/>
          <w:i/>
          <w:szCs w:val="24"/>
          <w:lang w:val="en-US" w:eastAsia="ar-SA"/>
        </w:rPr>
      </w:pPr>
    </w:p>
    <w:p w14:paraId="7AF76194" w14:textId="77777777" w:rsidR="00E47017" w:rsidRPr="00E47017" w:rsidRDefault="00E47017" w:rsidP="00E47017">
      <w:pPr>
        <w:suppressAutoHyphens/>
        <w:autoSpaceDE w:val="0"/>
        <w:rPr>
          <w:rFonts w:eastAsia="Arial" w:cs="Times New Roman"/>
          <w:i/>
          <w:szCs w:val="24"/>
          <w:lang w:val="en-US" w:eastAsia="ar-SA"/>
        </w:rPr>
      </w:pPr>
    </w:p>
    <w:p w14:paraId="7F6761E6" w14:textId="77777777" w:rsidR="00E47017" w:rsidRPr="00E47017" w:rsidRDefault="00E47017" w:rsidP="00E47017">
      <w:pPr>
        <w:suppressAutoHyphens/>
        <w:autoSpaceDE w:val="0"/>
        <w:rPr>
          <w:rFonts w:eastAsia="Arial" w:cs="Times New Roman"/>
          <w:i/>
          <w:szCs w:val="24"/>
          <w:lang w:val="en-US" w:eastAsia="ar-SA"/>
        </w:rPr>
      </w:pPr>
    </w:p>
    <w:p w14:paraId="3C23AD90" w14:textId="77777777" w:rsidR="00E47017" w:rsidRPr="00E47017" w:rsidRDefault="00E47017" w:rsidP="00E47017">
      <w:pPr>
        <w:suppressAutoHyphens/>
        <w:autoSpaceDE w:val="0"/>
        <w:rPr>
          <w:rFonts w:eastAsia="Arial" w:cs="Times New Roman"/>
          <w:i/>
          <w:szCs w:val="24"/>
          <w:lang w:val="en-US" w:eastAsia="ar-SA"/>
        </w:rPr>
      </w:pPr>
    </w:p>
    <w:p w14:paraId="3FC654A4" w14:textId="77777777" w:rsidR="00E47017" w:rsidRPr="00E47017" w:rsidRDefault="00E47017" w:rsidP="00E47017">
      <w:pPr>
        <w:suppressAutoHyphens/>
        <w:autoSpaceDE w:val="0"/>
        <w:rPr>
          <w:rFonts w:eastAsia="Arial" w:cs="Times New Roman"/>
          <w:i/>
          <w:szCs w:val="24"/>
          <w:lang w:val="en-US" w:eastAsia="ar-SA"/>
        </w:rPr>
      </w:pPr>
    </w:p>
    <w:p w14:paraId="36A9DD90" w14:textId="77777777" w:rsidR="00E47017" w:rsidRPr="00E47017" w:rsidRDefault="00E47017" w:rsidP="00E47017">
      <w:pPr>
        <w:suppressAutoHyphens/>
        <w:autoSpaceDE w:val="0"/>
        <w:rPr>
          <w:rFonts w:eastAsia="Arial" w:cs="Times New Roman"/>
          <w:i/>
          <w:szCs w:val="24"/>
          <w:lang w:val="en-US" w:eastAsia="ar-SA"/>
        </w:rPr>
      </w:pPr>
    </w:p>
    <w:p w14:paraId="2DA5A9D1" w14:textId="77777777" w:rsidR="00E47017" w:rsidRPr="00E47017" w:rsidRDefault="00E47017" w:rsidP="00E47017">
      <w:pPr>
        <w:suppressAutoHyphens/>
        <w:autoSpaceDE w:val="0"/>
        <w:rPr>
          <w:rFonts w:eastAsia="Arial" w:cs="Times New Roman"/>
          <w:i/>
          <w:szCs w:val="24"/>
          <w:lang w:val="en-US" w:eastAsia="ar-SA"/>
        </w:rPr>
      </w:pPr>
    </w:p>
    <w:p w14:paraId="47707BDC" w14:textId="77777777" w:rsidR="00E47017" w:rsidRPr="00E47017" w:rsidRDefault="00E47017" w:rsidP="00E47017">
      <w:pPr>
        <w:suppressAutoHyphens/>
        <w:autoSpaceDE w:val="0"/>
        <w:rPr>
          <w:rFonts w:eastAsia="Arial" w:cs="Times New Roman"/>
          <w:i/>
          <w:szCs w:val="24"/>
          <w:lang w:val="en-US" w:eastAsia="ar-SA"/>
        </w:rPr>
      </w:pPr>
    </w:p>
    <w:p w14:paraId="414C84F5" w14:textId="77777777" w:rsidR="00CA466D" w:rsidRDefault="00CA466D" w:rsidP="00E47017">
      <w:pPr>
        <w:suppressAutoHyphens/>
        <w:autoSpaceDE w:val="0"/>
        <w:jc w:val="right"/>
        <w:rPr>
          <w:rFonts w:eastAsia="Arial" w:cs="Times New Roman"/>
          <w:b/>
          <w:i/>
          <w:szCs w:val="24"/>
          <w:lang w:val="en-US" w:eastAsia="ar-SA"/>
        </w:rPr>
      </w:pPr>
    </w:p>
    <w:p w14:paraId="2F958345" w14:textId="77777777" w:rsidR="00CA466D" w:rsidRDefault="00CA466D" w:rsidP="00E47017">
      <w:pPr>
        <w:suppressAutoHyphens/>
        <w:autoSpaceDE w:val="0"/>
        <w:jc w:val="right"/>
        <w:rPr>
          <w:rFonts w:eastAsia="Arial" w:cs="Times New Roman"/>
          <w:b/>
          <w:i/>
          <w:szCs w:val="24"/>
          <w:lang w:val="en-US" w:eastAsia="ar-SA"/>
        </w:rPr>
      </w:pPr>
    </w:p>
    <w:p w14:paraId="15D9C6DC" w14:textId="77777777" w:rsidR="00CA466D" w:rsidRDefault="00CA466D" w:rsidP="00E47017">
      <w:pPr>
        <w:suppressAutoHyphens/>
        <w:autoSpaceDE w:val="0"/>
        <w:jc w:val="right"/>
        <w:rPr>
          <w:rFonts w:eastAsia="Arial" w:cs="Times New Roman"/>
          <w:b/>
          <w:i/>
          <w:szCs w:val="24"/>
          <w:lang w:val="en-US" w:eastAsia="ar-SA"/>
        </w:rPr>
      </w:pPr>
    </w:p>
    <w:p w14:paraId="5EAEA2C3" w14:textId="77777777" w:rsidR="00CA466D" w:rsidRDefault="00CA466D" w:rsidP="00E47017">
      <w:pPr>
        <w:suppressAutoHyphens/>
        <w:autoSpaceDE w:val="0"/>
        <w:jc w:val="right"/>
        <w:rPr>
          <w:rFonts w:eastAsia="Arial" w:cs="Times New Roman"/>
          <w:b/>
          <w:i/>
          <w:szCs w:val="24"/>
          <w:lang w:val="en-US" w:eastAsia="ar-SA"/>
        </w:rPr>
      </w:pPr>
    </w:p>
    <w:p w14:paraId="6CA6FF8F" w14:textId="77777777" w:rsidR="00CA466D" w:rsidRDefault="00CA466D" w:rsidP="00E47017">
      <w:pPr>
        <w:suppressAutoHyphens/>
        <w:autoSpaceDE w:val="0"/>
        <w:jc w:val="right"/>
        <w:rPr>
          <w:rFonts w:eastAsia="Arial" w:cs="Times New Roman"/>
          <w:b/>
          <w:i/>
          <w:szCs w:val="24"/>
          <w:lang w:val="en-US" w:eastAsia="ar-SA"/>
        </w:rPr>
      </w:pPr>
    </w:p>
    <w:p w14:paraId="5DA7004B" w14:textId="77777777" w:rsidR="00CA466D" w:rsidRDefault="00CA466D" w:rsidP="00E47017">
      <w:pPr>
        <w:suppressAutoHyphens/>
        <w:autoSpaceDE w:val="0"/>
        <w:jc w:val="right"/>
        <w:rPr>
          <w:rFonts w:eastAsia="Arial" w:cs="Times New Roman"/>
          <w:b/>
          <w:i/>
          <w:szCs w:val="24"/>
          <w:lang w:val="en-US" w:eastAsia="ar-SA"/>
        </w:rPr>
      </w:pPr>
    </w:p>
    <w:p w14:paraId="6AC31416" w14:textId="77777777" w:rsidR="00CA466D" w:rsidRDefault="00CA466D" w:rsidP="00E47017">
      <w:pPr>
        <w:suppressAutoHyphens/>
        <w:autoSpaceDE w:val="0"/>
        <w:jc w:val="right"/>
        <w:rPr>
          <w:rFonts w:eastAsia="Arial" w:cs="Times New Roman"/>
          <w:b/>
          <w:i/>
          <w:szCs w:val="24"/>
          <w:lang w:val="en-US" w:eastAsia="ar-SA"/>
        </w:rPr>
      </w:pPr>
    </w:p>
    <w:p w14:paraId="58E67DD6" w14:textId="77777777" w:rsidR="00CA466D" w:rsidRDefault="00CA466D" w:rsidP="00E47017">
      <w:pPr>
        <w:suppressAutoHyphens/>
        <w:autoSpaceDE w:val="0"/>
        <w:jc w:val="right"/>
        <w:rPr>
          <w:rFonts w:eastAsia="Arial" w:cs="Times New Roman"/>
          <w:b/>
          <w:i/>
          <w:szCs w:val="24"/>
          <w:lang w:val="en-US" w:eastAsia="ar-SA"/>
        </w:rPr>
      </w:pPr>
    </w:p>
    <w:p w14:paraId="1D765F86" w14:textId="77777777" w:rsidR="00CA466D" w:rsidRDefault="00CA466D" w:rsidP="00E47017">
      <w:pPr>
        <w:suppressAutoHyphens/>
        <w:autoSpaceDE w:val="0"/>
        <w:jc w:val="right"/>
        <w:rPr>
          <w:rFonts w:eastAsia="Arial" w:cs="Times New Roman"/>
          <w:b/>
          <w:i/>
          <w:szCs w:val="24"/>
          <w:lang w:val="en-US" w:eastAsia="ar-SA"/>
        </w:rPr>
      </w:pPr>
    </w:p>
    <w:p w14:paraId="613B56EB" w14:textId="77777777" w:rsidR="00CA466D" w:rsidRDefault="00CA466D" w:rsidP="00E47017">
      <w:pPr>
        <w:suppressAutoHyphens/>
        <w:autoSpaceDE w:val="0"/>
        <w:jc w:val="right"/>
        <w:rPr>
          <w:rFonts w:eastAsia="Arial" w:cs="Times New Roman"/>
          <w:b/>
          <w:i/>
          <w:szCs w:val="24"/>
          <w:lang w:val="en-US" w:eastAsia="ar-SA"/>
        </w:rPr>
      </w:pPr>
    </w:p>
    <w:p w14:paraId="3C825AE6" w14:textId="77777777" w:rsidR="00CA466D" w:rsidRDefault="00CA466D" w:rsidP="00E47017">
      <w:pPr>
        <w:suppressAutoHyphens/>
        <w:autoSpaceDE w:val="0"/>
        <w:jc w:val="right"/>
        <w:rPr>
          <w:rFonts w:eastAsia="Arial" w:cs="Times New Roman"/>
          <w:b/>
          <w:i/>
          <w:szCs w:val="24"/>
          <w:lang w:val="en-US" w:eastAsia="ar-SA"/>
        </w:rPr>
      </w:pPr>
    </w:p>
    <w:p w14:paraId="6FE6081D" w14:textId="77777777" w:rsidR="00CA466D" w:rsidRDefault="00CA466D" w:rsidP="00E47017">
      <w:pPr>
        <w:suppressAutoHyphens/>
        <w:autoSpaceDE w:val="0"/>
        <w:jc w:val="right"/>
        <w:rPr>
          <w:rFonts w:eastAsia="Arial" w:cs="Times New Roman"/>
          <w:b/>
          <w:i/>
          <w:szCs w:val="24"/>
          <w:lang w:val="en-US" w:eastAsia="ar-SA"/>
        </w:rPr>
      </w:pPr>
    </w:p>
    <w:p w14:paraId="66D22337" w14:textId="77777777" w:rsidR="00CA466D" w:rsidRDefault="00CA466D" w:rsidP="00E47017">
      <w:pPr>
        <w:suppressAutoHyphens/>
        <w:autoSpaceDE w:val="0"/>
        <w:jc w:val="right"/>
        <w:rPr>
          <w:rFonts w:eastAsia="Arial" w:cs="Times New Roman"/>
          <w:b/>
          <w:i/>
          <w:szCs w:val="24"/>
          <w:lang w:val="en-US" w:eastAsia="ar-SA"/>
        </w:rPr>
      </w:pPr>
    </w:p>
    <w:p w14:paraId="269DD75D" w14:textId="77777777" w:rsidR="00CA466D" w:rsidRDefault="00CA466D" w:rsidP="00E47017">
      <w:pPr>
        <w:suppressAutoHyphens/>
        <w:autoSpaceDE w:val="0"/>
        <w:jc w:val="right"/>
        <w:rPr>
          <w:rFonts w:eastAsia="Arial" w:cs="Times New Roman"/>
          <w:b/>
          <w:i/>
          <w:szCs w:val="24"/>
          <w:lang w:val="en-US" w:eastAsia="ar-SA"/>
        </w:rPr>
      </w:pPr>
    </w:p>
    <w:p w14:paraId="105BD139" w14:textId="77777777" w:rsidR="00E47017" w:rsidRPr="00E47017" w:rsidRDefault="00E47017" w:rsidP="00E47017">
      <w:pPr>
        <w:suppressAutoHyphens/>
        <w:autoSpaceDE w:val="0"/>
        <w:jc w:val="right"/>
        <w:rPr>
          <w:rFonts w:eastAsia="Arial" w:cs="Times New Roman"/>
          <w:b/>
          <w:i/>
          <w:szCs w:val="24"/>
          <w:lang w:val="en-US" w:eastAsia="ar-SA"/>
        </w:rPr>
      </w:pPr>
      <w:r w:rsidRPr="00E47017">
        <w:rPr>
          <w:rFonts w:eastAsia="Arial" w:cs="Times New Roman"/>
          <w:b/>
          <w:i/>
          <w:szCs w:val="24"/>
          <w:lang w:val="en-US" w:eastAsia="ar-SA"/>
        </w:rPr>
        <w:t>Formular nr.</w:t>
      </w:r>
      <w:r w:rsidR="007E5ED2">
        <w:rPr>
          <w:rFonts w:eastAsia="Arial" w:cs="Times New Roman"/>
          <w:b/>
          <w:i/>
          <w:szCs w:val="24"/>
          <w:lang w:val="en-US" w:eastAsia="ar-SA"/>
        </w:rPr>
        <w:t>3</w:t>
      </w:r>
    </w:p>
    <w:p w14:paraId="2D76214B"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14:paraId="27E80CD2"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14:paraId="0C408E36" w14:textId="77777777" w:rsidR="00E47017" w:rsidRPr="00E47017" w:rsidRDefault="00E47017" w:rsidP="00E47017">
      <w:pPr>
        <w:suppressAutoHyphens/>
        <w:autoSpaceDE w:val="0"/>
        <w:rPr>
          <w:rFonts w:eastAsia="Arial" w:cs="Times New Roman"/>
          <w:i/>
          <w:szCs w:val="24"/>
          <w:lang w:val="en-US" w:eastAsia="ar-SA"/>
        </w:rPr>
      </w:pPr>
    </w:p>
    <w:p w14:paraId="239C70C1"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14:paraId="439E6C5D"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14:paraId="2FAFF3DE" w14:textId="77777777" w:rsidR="00E47017" w:rsidRPr="00E47017" w:rsidRDefault="00E47017" w:rsidP="00E47017">
      <w:pPr>
        <w:suppressAutoHyphens/>
        <w:autoSpaceDE w:val="0"/>
        <w:jc w:val="center"/>
        <w:rPr>
          <w:rFonts w:eastAsia="Arial" w:cs="Times New Roman"/>
          <w:i/>
          <w:szCs w:val="24"/>
          <w:lang w:val="en-US" w:eastAsia="ar-SA"/>
        </w:rPr>
      </w:pPr>
    </w:p>
    <w:p w14:paraId="0C2B5B7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76600F69" w14:textId="4044ACFF"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006237D7">
        <w:rPr>
          <w:rFonts w:eastAsia="Arial" w:cs="Times New Roman"/>
          <w:szCs w:val="24"/>
          <w:lang w:val="en-US" w:eastAsia="ar-SA"/>
        </w:rPr>
        <w:t>proprie</w:t>
      </w:r>
      <w:proofErr w:type="spellEnd"/>
      <w:r w:rsidR="006237D7">
        <w:rPr>
          <w:rFonts w:eastAsia="Arial" w:cs="Times New Roman"/>
          <w:szCs w:val="24"/>
          <w:lang w:val="en-US" w:eastAsia="ar-SA"/>
        </w:rPr>
        <w:t xml:space="preserve"> de </w:t>
      </w:r>
      <w:proofErr w:type="spellStart"/>
      <w:r w:rsidR="006237D7">
        <w:rPr>
          <w:rFonts w:eastAsia="Arial" w:cs="Times New Roman"/>
          <w:szCs w:val="24"/>
          <w:lang w:val="en-US" w:eastAsia="ar-SA"/>
        </w:rPr>
        <w:t>servicii</w:t>
      </w:r>
      <w:proofErr w:type="spellEnd"/>
      <w:r w:rsidR="006237D7">
        <w:rPr>
          <w:rFonts w:eastAsia="Arial" w:cs="Times New Roman"/>
          <w:szCs w:val="24"/>
          <w:lang w:val="en-US" w:eastAsia="ar-SA"/>
        </w:rPr>
        <w:t xml:space="preserve"> de </w:t>
      </w:r>
      <w:proofErr w:type="spellStart"/>
      <w:r w:rsidR="0070260E">
        <w:rPr>
          <w:rFonts w:eastAsia="Arial" w:cs="Times New Roman"/>
          <w:szCs w:val="24"/>
          <w:lang w:val="en-US" w:eastAsia="ar-SA"/>
        </w:rPr>
        <w:t>asistență</w:t>
      </w:r>
      <w:proofErr w:type="spellEnd"/>
      <w:r w:rsidR="0070260E">
        <w:rPr>
          <w:rFonts w:eastAsia="Arial" w:cs="Times New Roman"/>
          <w:szCs w:val="24"/>
          <w:lang w:val="en-US" w:eastAsia="ar-SA"/>
        </w:rPr>
        <w:t xml:space="preserve"> </w:t>
      </w:r>
      <w:proofErr w:type="spellStart"/>
      <w:r w:rsidR="0070260E">
        <w:rPr>
          <w:rFonts w:eastAsia="Arial" w:cs="Times New Roman"/>
          <w:szCs w:val="24"/>
          <w:lang w:val="en-US" w:eastAsia="ar-SA"/>
        </w:rPr>
        <w:t>socială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cunoscând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prevederile</w:t>
      </w:r>
      <w:proofErr w:type="spellEnd"/>
      <w:r w:rsidRPr="00E47017">
        <w:rPr>
          <w:rFonts w:eastAsia="Arial" w:cs="Times New Roman"/>
          <w:szCs w:val="24"/>
          <w:lang w:val="en-US" w:eastAsia="ar-SA"/>
        </w:rPr>
        <w:t xml:space="preserve"> art. 59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60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nr.98/2016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componenţa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listei</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14:paraId="5E3C17AB" w14:textId="77777777"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14:paraId="4264E3F2" w14:textId="77777777" w:rsidR="00C17385" w:rsidRPr="00E47017" w:rsidRDefault="00C17385" w:rsidP="00E47017">
      <w:pPr>
        <w:suppressAutoHyphens/>
        <w:autoSpaceDE w:val="0"/>
        <w:rPr>
          <w:rFonts w:eastAsia="Arial" w:cs="Times New Roman"/>
          <w:szCs w:val="24"/>
          <w:lang w:val="en-US" w:eastAsia="ar-SA"/>
        </w:rPr>
      </w:pPr>
    </w:p>
    <w:p w14:paraId="3389992D" w14:textId="77777777" w:rsidR="00E47017" w:rsidRPr="006237D7" w:rsidRDefault="006237D7" w:rsidP="00E47017">
      <w:pPr>
        <w:suppressAutoHyphens/>
        <w:autoSpaceDE w:val="0"/>
        <w:rPr>
          <w:rFonts w:eastAsia="Arial" w:cs="Times New Roman"/>
          <w:i/>
          <w:color w:val="FF0000"/>
          <w:szCs w:val="24"/>
          <w:lang w:val="en-US" w:eastAsia="ar-SA"/>
        </w:rPr>
      </w:pPr>
      <w:r w:rsidRPr="006237D7">
        <w:rPr>
          <w:rFonts w:eastAsia="Arial" w:cs="Times New Roman"/>
          <w:i/>
          <w:color w:val="FF0000"/>
          <w:szCs w:val="24"/>
          <w:lang w:val="en-US" w:eastAsia="ar-SA"/>
        </w:rPr>
        <w:t>…………</w:t>
      </w:r>
    </w:p>
    <w:p w14:paraId="40C61A28" w14:textId="77777777" w:rsidR="006237D7" w:rsidRDefault="006237D7" w:rsidP="00E47017">
      <w:pPr>
        <w:suppressAutoHyphens/>
        <w:autoSpaceDE w:val="0"/>
        <w:rPr>
          <w:rFonts w:eastAsia="Arial" w:cs="Times New Roman"/>
          <w:i/>
          <w:color w:val="FF0000"/>
          <w:szCs w:val="24"/>
          <w:lang w:val="en-US" w:eastAsia="ar-SA"/>
        </w:rPr>
      </w:pPr>
      <w:r w:rsidRPr="006237D7">
        <w:rPr>
          <w:rFonts w:eastAsia="Arial" w:cs="Times New Roman"/>
          <w:i/>
          <w:color w:val="FF0000"/>
          <w:szCs w:val="24"/>
          <w:lang w:val="en-US" w:eastAsia="ar-SA"/>
        </w:rPr>
        <w:t>………….</w:t>
      </w:r>
    </w:p>
    <w:p w14:paraId="0AE63CF6" w14:textId="77777777" w:rsidR="006237D7" w:rsidRPr="006237D7" w:rsidRDefault="006237D7" w:rsidP="00E47017">
      <w:pPr>
        <w:suppressAutoHyphens/>
        <w:autoSpaceDE w:val="0"/>
        <w:rPr>
          <w:rFonts w:eastAsia="Arial" w:cs="Times New Roman"/>
          <w:i/>
          <w:color w:val="FF0000"/>
          <w:szCs w:val="24"/>
          <w:lang w:val="en-US" w:eastAsia="ar-SA"/>
        </w:rPr>
      </w:pPr>
      <w:r>
        <w:rPr>
          <w:rFonts w:eastAsia="Arial" w:cs="Times New Roman"/>
          <w:i/>
          <w:color w:val="FF0000"/>
          <w:szCs w:val="24"/>
          <w:lang w:val="en-US" w:eastAsia="ar-SA"/>
        </w:rPr>
        <w:t>……….</w:t>
      </w:r>
    </w:p>
    <w:p w14:paraId="3DBD6755" w14:textId="77777777" w:rsidR="00E47017" w:rsidRPr="00E47017" w:rsidRDefault="00E47017" w:rsidP="00E47017">
      <w:pPr>
        <w:suppressAutoHyphens/>
        <w:autoSpaceDE w:val="0"/>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14:paraId="26320A09" w14:textId="77777777" w:rsidR="00E47017" w:rsidRPr="00E47017" w:rsidRDefault="00E47017" w:rsidP="00E47017">
      <w:pPr>
        <w:suppressAutoHyphens/>
        <w:autoSpaceDE w:val="0"/>
        <w:rPr>
          <w:rFonts w:eastAsia="Arial" w:cs="Times New Roman"/>
          <w:i/>
          <w:szCs w:val="24"/>
          <w:lang w:val="en-US" w:eastAsia="ar-SA"/>
        </w:rPr>
      </w:pPr>
    </w:p>
    <w:p w14:paraId="68B7D329"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Operator economic,</w:t>
      </w:r>
    </w:p>
    <w:p w14:paraId="6F2CA834"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_________________</w:t>
      </w:r>
    </w:p>
    <w:p w14:paraId="1F3DCAB4"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w:t>
      </w:r>
      <w:proofErr w:type="spellStart"/>
      <w:proofErr w:type="gramStart"/>
      <w:r w:rsidRPr="00E47017">
        <w:rPr>
          <w:rFonts w:eastAsia="Arial" w:cs="Times New Roman"/>
          <w:i/>
          <w:szCs w:val="24"/>
          <w:lang w:val="en-US" w:eastAsia="ar-SA"/>
        </w:rPr>
        <w:t>semnatura</w:t>
      </w:r>
      <w:proofErr w:type="spellEnd"/>
      <w:proofErr w:type="gram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14:paraId="20961FF4" w14:textId="77777777" w:rsidR="00E47017" w:rsidRPr="00E47017" w:rsidRDefault="00E47017" w:rsidP="00E47017">
      <w:pPr>
        <w:suppressAutoHyphens/>
        <w:autoSpaceDE w:val="0"/>
        <w:rPr>
          <w:rFonts w:eastAsia="Arial" w:cs="Times New Roman"/>
          <w:i/>
          <w:szCs w:val="24"/>
          <w:lang w:val="en-US" w:eastAsia="ar-SA"/>
        </w:rPr>
      </w:pPr>
    </w:p>
    <w:p w14:paraId="3A548ED6" w14:textId="77777777" w:rsidR="00E47017" w:rsidRPr="00E47017" w:rsidRDefault="00E47017" w:rsidP="00E47017">
      <w:pPr>
        <w:suppressAutoHyphens/>
        <w:autoSpaceDE w:val="0"/>
        <w:rPr>
          <w:rFonts w:eastAsia="Arial" w:cs="Times New Roman"/>
          <w:i/>
          <w:szCs w:val="24"/>
          <w:lang w:val="en-US" w:eastAsia="ar-SA"/>
        </w:rPr>
      </w:pPr>
    </w:p>
    <w:p w14:paraId="58F86E40" w14:textId="77777777" w:rsidR="00E47017" w:rsidRPr="00E47017" w:rsidRDefault="00E47017" w:rsidP="00E47017">
      <w:pPr>
        <w:suppressAutoHyphens/>
        <w:autoSpaceDE w:val="0"/>
        <w:rPr>
          <w:rFonts w:eastAsia="Arial" w:cs="Times New Roman"/>
          <w:i/>
          <w:szCs w:val="24"/>
          <w:lang w:val="en-US" w:eastAsia="ar-SA"/>
        </w:rPr>
      </w:pPr>
    </w:p>
    <w:p w14:paraId="4DAA642B" w14:textId="77777777" w:rsidR="00E47017" w:rsidRPr="00E47017" w:rsidRDefault="00E47017" w:rsidP="00E47017">
      <w:pPr>
        <w:suppressAutoHyphens/>
        <w:autoSpaceDE w:val="0"/>
        <w:rPr>
          <w:rFonts w:eastAsia="Arial" w:cs="Times New Roman"/>
          <w:i/>
          <w:szCs w:val="24"/>
          <w:lang w:val="en-US" w:eastAsia="ar-SA"/>
        </w:rPr>
      </w:pPr>
    </w:p>
    <w:p w14:paraId="1CD19413" w14:textId="77777777" w:rsidR="00E47017" w:rsidRPr="00E47017" w:rsidRDefault="00E47017" w:rsidP="00E47017">
      <w:pPr>
        <w:suppressAutoHyphens/>
        <w:autoSpaceDE w:val="0"/>
        <w:rPr>
          <w:rFonts w:eastAsia="Arial" w:cs="Times New Roman"/>
          <w:i/>
          <w:szCs w:val="24"/>
          <w:lang w:val="en-US" w:eastAsia="ar-SA"/>
        </w:rPr>
      </w:pPr>
    </w:p>
    <w:p w14:paraId="2F2A5733" w14:textId="77777777" w:rsidR="00CA466D" w:rsidRDefault="00CA466D" w:rsidP="00E47017">
      <w:pPr>
        <w:suppressAutoHyphens/>
        <w:jc w:val="right"/>
        <w:rPr>
          <w:rFonts w:eastAsia="Times New Roman" w:cs="Times New Roman"/>
          <w:b/>
          <w:iCs/>
          <w:szCs w:val="24"/>
          <w:lang w:val="en-US" w:eastAsia="zh-CN"/>
        </w:rPr>
      </w:pPr>
    </w:p>
    <w:p w14:paraId="065FFF25" w14:textId="77777777" w:rsidR="00CA466D" w:rsidRDefault="00CA466D" w:rsidP="00E47017">
      <w:pPr>
        <w:suppressAutoHyphens/>
        <w:jc w:val="right"/>
        <w:rPr>
          <w:rFonts w:eastAsia="Times New Roman" w:cs="Times New Roman"/>
          <w:b/>
          <w:iCs/>
          <w:szCs w:val="24"/>
          <w:lang w:val="en-US" w:eastAsia="zh-CN"/>
        </w:rPr>
      </w:pPr>
    </w:p>
    <w:p w14:paraId="2BCBEA16" w14:textId="77777777" w:rsidR="00CA466D" w:rsidRDefault="00CA466D" w:rsidP="00E47017">
      <w:pPr>
        <w:suppressAutoHyphens/>
        <w:jc w:val="right"/>
        <w:rPr>
          <w:rFonts w:eastAsia="Times New Roman" w:cs="Times New Roman"/>
          <w:b/>
          <w:iCs/>
          <w:szCs w:val="24"/>
          <w:lang w:val="en-US" w:eastAsia="zh-CN"/>
        </w:rPr>
      </w:pPr>
    </w:p>
    <w:p w14:paraId="48E017F2" w14:textId="77777777" w:rsidR="00CA466D" w:rsidRDefault="00CA466D" w:rsidP="00E47017">
      <w:pPr>
        <w:suppressAutoHyphens/>
        <w:jc w:val="right"/>
        <w:rPr>
          <w:rFonts w:eastAsia="Times New Roman" w:cs="Times New Roman"/>
          <w:b/>
          <w:iCs/>
          <w:szCs w:val="24"/>
          <w:lang w:val="en-US" w:eastAsia="zh-CN"/>
        </w:rPr>
      </w:pPr>
    </w:p>
    <w:p w14:paraId="58038377" w14:textId="77777777" w:rsidR="00CA466D" w:rsidRDefault="00CA466D" w:rsidP="00E47017">
      <w:pPr>
        <w:suppressAutoHyphens/>
        <w:jc w:val="right"/>
        <w:rPr>
          <w:rFonts w:eastAsia="Times New Roman" w:cs="Times New Roman"/>
          <w:b/>
          <w:iCs/>
          <w:szCs w:val="24"/>
          <w:lang w:val="en-US" w:eastAsia="zh-CN"/>
        </w:rPr>
      </w:pPr>
    </w:p>
    <w:p w14:paraId="19D7634B" w14:textId="77777777" w:rsidR="00CA466D" w:rsidRDefault="00CA466D" w:rsidP="00E47017">
      <w:pPr>
        <w:suppressAutoHyphens/>
        <w:jc w:val="right"/>
        <w:rPr>
          <w:rFonts w:eastAsia="Times New Roman" w:cs="Times New Roman"/>
          <w:b/>
          <w:iCs/>
          <w:szCs w:val="24"/>
          <w:lang w:val="en-US" w:eastAsia="zh-CN"/>
        </w:rPr>
      </w:pPr>
    </w:p>
    <w:p w14:paraId="7708FFC5" w14:textId="77777777" w:rsidR="00CA466D" w:rsidRDefault="00CA466D" w:rsidP="00E47017">
      <w:pPr>
        <w:suppressAutoHyphens/>
        <w:jc w:val="right"/>
        <w:rPr>
          <w:rFonts w:eastAsia="Times New Roman" w:cs="Times New Roman"/>
          <w:b/>
          <w:iCs/>
          <w:szCs w:val="24"/>
          <w:lang w:val="en-US" w:eastAsia="zh-CN"/>
        </w:rPr>
      </w:pPr>
    </w:p>
    <w:p w14:paraId="2F492C5E" w14:textId="77777777" w:rsidR="00CA466D" w:rsidRDefault="00CA466D" w:rsidP="00E47017">
      <w:pPr>
        <w:suppressAutoHyphens/>
        <w:jc w:val="right"/>
        <w:rPr>
          <w:rFonts w:eastAsia="Times New Roman" w:cs="Times New Roman"/>
          <w:b/>
          <w:iCs/>
          <w:szCs w:val="24"/>
          <w:lang w:val="en-US" w:eastAsia="zh-CN"/>
        </w:rPr>
      </w:pPr>
    </w:p>
    <w:p w14:paraId="2537D91C" w14:textId="77777777" w:rsidR="00CA466D" w:rsidRDefault="00CA466D" w:rsidP="00E47017">
      <w:pPr>
        <w:suppressAutoHyphens/>
        <w:jc w:val="right"/>
        <w:rPr>
          <w:rFonts w:eastAsia="Times New Roman" w:cs="Times New Roman"/>
          <w:b/>
          <w:iCs/>
          <w:szCs w:val="24"/>
          <w:lang w:val="en-US" w:eastAsia="zh-CN"/>
        </w:rPr>
      </w:pPr>
    </w:p>
    <w:p w14:paraId="6A90BB2B" w14:textId="77777777" w:rsidR="00CA466D" w:rsidRDefault="00CA466D" w:rsidP="00E47017">
      <w:pPr>
        <w:suppressAutoHyphens/>
        <w:jc w:val="right"/>
        <w:rPr>
          <w:rFonts w:eastAsia="Times New Roman" w:cs="Times New Roman"/>
          <w:b/>
          <w:iCs/>
          <w:szCs w:val="24"/>
          <w:lang w:val="en-US" w:eastAsia="zh-CN"/>
        </w:rPr>
      </w:pPr>
    </w:p>
    <w:p w14:paraId="4D696312" w14:textId="77777777" w:rsidR="00CA466D" w:rsidRDefault="00CA466D" w:rsidP="00E47017">
      <w:pPr>
        <w:suppressAutoHyphens/>
        <w:jc w:val="right"/>
        <w:rPr>
          <w:rFonts w:eastAsia="Times New Roman" w:cs="Times New Roman"/>
          <w:b/>
          <w:iCs/>
          <w:szCs w:val="24"/>
          <w:lang w:val="en-US" w:eastAsia="zh-CN"/>
        </w:rPr>
      </w:pPr>
    </w:p>
    <w:p w14:paraId="5F0A8C71" w14:textId="77777777" w:rsidR="00CA466D" w:rsidRDefault="00CA466D" w:rsidP="00E47017">
      <w:pPr>
        <w:suppressAutoHyphens/>
        <w:jc w:val="right"/>
        <w:rPr>
          <w:rFonts w:eastAsia="Times New Roman" w:cs="Times New Roman"/>
          <w:b/>
          <w:iCs/>
          <w:szCs w:val="24"/>
          <w:lang w:val="en-US" w:eastAsia="zh-CN"/>
        </w:rPr>
      </w:pPr>
    </w:p>
    <w:p w14:paraId="32BAC243" w14:textId="77777777" w:rsidR="00CA466D" w:rsidRDefault="00CA466D" w:rsidP="00E47017">
      <w:pPr>
        <w:suppressAutoHyphens/>
        <w:jc w:val="right"/>
        <w:rPr>
          <w:rFonts w:eastAsia="Times New Roman" w:cs="Times New Roman"/>
          <w:b/>
          <w:iCs/>
          <w:szCs w:val="24"/>
          <w:lang w:val="en-US" w:eastAsia="zh-CN"/>
        </w:rPr>
      </w:pPr>
    </w:p>
    <w:p w14:paraId="41BB5DCE" w14:textId="77777777" w:rsidR="00CA466D" w:rsidRDefault="00CA466D" w:rsidP="00E47017">
      <w:pPr>
        <w:suppressAutoHyphens/>
        <w:jc w:val="right"/>
        <w:rPr>
          <w:rFonts w:eastAsia="Times New Roman" w:cs="Times New Roman"/>
          <w:b/>
          <w:iCs/>
          <w:szCs w:val="24"/>
          <w:lang w:val="en-US" w:eastAsia="zh-CN"/>
        </w:rPr>
      </w:pPr>
    </w:p>
    <w:p w14:paraId="4C0A7D07" w14:textId="77777777" w:rsidR="00CA466D" w:rsidRDefault="00CA466D" w:rsidP="00E47017">
      <w:pPr>
        <w:suppressAutoHyphens/>
        <w:jc w:val="right"/>
        <w:rPr>
          <w:rFonts w:eastAsia="Times New Roman" w:cs="Times New Roman"/>
          <w:b/>
          <w:iCs/>
          <w:szCs w:val="24"/>
          <w:lang w:val="en-US" w:eastAsia="zh-CN"/>
        </w:rPr>
      </w:pPr>
    </w:p>
    <w:p w14:paraId="496B638A" w14:textId="77777777" w:rsidR="00CA466D" w:rsidRDefault="00CA466D" w:rsidP="00E47017">
      <w:pPr>
        <w:suppressAutoHyphens/>
        <w:jc w:val="right"/>
        <w:rPr>
          <w:rFonts w:eastAsia="Times New Roman" w:cs="Times New Roman"/>
          <w:b/>
          <w:iCs/>
          <w:szCs w:val="24"/>
          <w:lang w:val="en-US" w:eastAsia="zh-CN"/>
        </w:rPr>
      </w:pPr>
    </w:p>
    <w:p w14:paraId="37D6717C" w14:textId="77777777" w:rsidR="00CA466D" w:rsidRDefault="00CA466D" w:rsidP="00E47017">
      <w:pPr>
        <w:suppressAutoHyphens/>
        <w:jc w:val="right"/>
        <w:rPr>
          <w:rFonts w:eastAsia="Times New Roman" w:cs="Times New Roman"/>
          <w:b/>
          <w:iCs/>
          <w:szCs w:val="24"/>
          <w:lang w:val="en-US" w:eastAsia="zh-CN"/>
        </w:rPr>
      </w:pPr>
    </w:p>
    <w:p w14:paraId="38CC7F69" w14:textId="77777777" w:rsidR="00CA466D" w:rsidRDefault="00CA466D" w:rsidP="00E47017">
      <w:pPr>
        <w:suppressAutoHyphens/>
        <w:jc w:val="right"/>
        <w:rPr>
          <w:rFonts w:eastAsia="Times New Roman" w:cs="Times New Roman"/>
          <w:b/>
          <w:iCs/>
          <w:szCs w:val="24"/>
          <w:lang w:val="en-US" w:eastAsia="zh-CN"/>
        </w:rPr>
      </w:pPr>
    </w:p>
    <w:p w14:paraId="18409F10" w14:textId="77777777" w:rsidR="00E47017" w:rsidRPr="00E47017" w:rsidRDefault="00E47017" w:rsidP="00E47017">
      <w:pPr>
        <w:suppressAutoHyphens/>
        <w:jc w:val="right"/>
        <w:rPr>
          <w:rFonts w:eastAsia="Times New Roman" w:cs="Times New Roman"/>
          <w:b/>
          <w:iCs/>
          <w:szCs w:val="24"/>
          <w:lang w:val="en-US" w:eastAsia="zh-CN"/>
        </w:rPr>
      </w:pPr>
      <w:r w:rsidRPr="00E47017">
        <w:rPr>
          <w:rFonts w:eastAsia="Times New Roman" w:cs="Times New Roman"/>
          <w:b/>
          <w:iCs/>
          <w:szCs w:val="24"/>
          <w:lang w:val="en-US" w:eastAsia="zh-CN"/>
        </w:rPr>
        <w:t>Formular nr.</w:t>
      </w:r>
      <w:r w:rsidR="00FC3094">
        <w:rPr>
          <w:rFonts w:eastAsia="Times New Roman" w:cs="Times New Roman"/>
          <w:b/>
          <w:iCs/>
          <w:szCs w:val="24"/>
          <w:lang w:val="en-US" w:eastAsia="zh-CN"/>
        </w:rPr>
        <w:t>4</w:t>
      </w:r>
      <w:r w:rsidRPr="00E47017">
        <w:rPr>
          <w:rFonts w:eastAsia="Times New Roman" w:cs="Times New Roman"/>
          <w:b/>
          <w:iCs/>
          <w:szCs w:val="24"/>
          <w:lang w:val="en-US" w:eastAsia="zh-CN"/>
        </w:rPr>
        <w:t xml:space="preserve">- </w:t>
      </w:r>
      <w:proofErr w:type="spellStart"/>
      <w:r w:rsidRPr="00E47017">
        <w:rPr>
          <w:rFonts w:eastAsia="Times New Roman" w:cs="Times New Roman"/>
          <w:b/>
          <w:iCs/>
          <w:szCs w:val="24"/>
          <w:lang w:val="en-US" w:eastAsia="zh-CN"/>
        </w:rPr>
        <w:t>Formularul</w:t>
      </w:r>
      <w:proofErr w:type="spellEnd"/>
      <w:r w:rsidRPr="00E47017">
        <w:rPr>
          <w:rFonts w:eastAsia="Times New Roman" w:cs="Times New Roman"/>
          <w:b/>
          <w:iCs/>
          <w:szCs w:val="24"/>
          <w:lang w:val="en-US" w:eastAsia="zh-CN"/>
        </w:rPr>
        <w:t xml:space="preserve"> de </w:t>
      </w:r>
      <w:proofErr w:type="spellStart"/>
      <w:r w:rsidRPr="00E47017">
        <w:rPr>
          <w:rFonts w:eastAsia="Times New Roman" w:cs="Times New Roman"/>
          <w:b/>
          <w:iCs/>
          <w:szCs w:val="24"/>
          <w:lang w:val="en-US" w:eastAsia="zh-CN"/>
        </w:rPr>
        <w:t>oferta</w:t>
      </w:r>
      <w:proofErr w:type="spellEnd"/>
    </w:p>
    <w:p w14:paraId="0222D9F8" w14:textId="77777777" w:rsidR="00E47017" w:rsidRPr="00E47017" w:rsidRDefault="00E47017" w:rsidP="00E47017">
      <w:pPr>
        <w:suppressAutoHyphens/>
        <w:rPr>
          <w:rFonts w:eastAsia="Times New Roman" w:cs="Times New Roman"/>
          <w:i/>
          <w:szCs w:val="24"/>
          <w:lang w:val="en-US" w:eastAsia="zh-CN"/>
        </w:rPr>
      </w:pPr>
      <w:proofErr w:type="gramStart"/>
      <w:r w:rsidRPr="00E47017">
        <w:rPr>
          <w:rFonts w:eastAsia="Times New Roman" w:cs="Times New Roman"/>
          <w:i/>
          <w:szCs w:val="24"/>
          <w:lang w:val="en-US" w:eastAsia="zh-CN"/>
        </w:rPr>
        <w:t>Operator  economic</w:t>
      </w:r>
      <w:proofErr w:type="gramEnd"/>
    </w:p>
    <w:p w14:paraId="0E10B891"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
    <w:p w14:paraId="3285525E"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denumirea</w:t>
      </w:r>
      <w:proofErr w:type="spellEnd"/>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numele</w:t>
      </w:r>
      <w:proofErr w:type="spellEnd"/>
      <w:r w:rsidRPr="00E47017">
        <w:rPr>
          <w:rFonts w:eastAsia="Times New Roman" w:cs="Times New Roman"/>
          <w:i/>
          <w:szCs w:val="24"/>
          <w:lang w:val="en-US" w:eastAsia="zh-CN"/>
        </w:rPr>
        <w:t>)</w:t>
      </w:r>
    </w:p>
    <w:p w14:paraId="3FB5B9C3" w14:textId="77777777" w:rsidR="00E47017" w:rsidRPr="00E47017" w:rsidRDefault="00E47017" w:rsidP="00E47017">
      <w:pPr>
        <w:suppressAutoHyphens/>
        <w:jc w:val="center"/>
        <w:rPr>
          <w:rFonts w:eastAsia="Times New Roman" w:cs="Times New Roman"/>
          <w:b/>
          <w:szCs w:val="24"/>
          <w:lang w:val="en-US" w:eastAsia="zh-CN"/>
        </w:rPr>
      </w:pPr>
      <w:r w:rsidRPr="00E47017">
        <w:rPr>
          <w:rFonts w:eastAsia="Times New Roman" w:cs="Times New Roman"/>
          <w:b/>
          <w:szCs w:val="24"/>
          <w:lang w:val="en-US" w:eastAsia="zh-CN"/>
        </w:rPr>
        <w:t>OFERTĂ</w:t>
      </w:r>
    </w:p>
    <w:p w14:paraId="39A450F8" w14:textId="77777777" w:rsidR="00E47017" w:rsidRPr="00E47017" w:rsidRDefault="00E47017" w:rsidP="00E47017">
      <w:pPr>
        <w:suppressAutoHyphens/>
        <w:ind w:firstLine="720"/>
        <w:rPr>
          <w:rFonts w:eastAsia="Times New Roman" w:cs="Times New Roman"/>
          <w:szCs w:val="24"/>
          <w:lang w:val="en-US" w:eastAsia="zh-CN"/>
        </w:rPr>
      </w:pPr>
    </w:p>
    <w:p w14:paraId="6FC31FD8" w14:textId="77777777" w:rsidR="00E47017" w:rsidRPr="00E47017" w:rsidRDefault="00E47017" w:rsidP="00E47017">
      <w:pPr>
        <w:suppressAutoHyphens/>
        <w:ind w:firstLine="720"/>
        <w:rPr>
          <w:rFonts w:eastAsia="Times New Roman" w:cs="Times New Roman"/>
          <w:szCs w:val="24"/>
          <w:lang w:val="en-US" w:eastAsia="zh-CN"/>
        </w:rPr>
      </w:pPr>
      <w:proofErr w:type="spellStart"/>
      <w:r w:rsidRPr="00E47017">
        <w:rPr>
          <w:rFonts w:eastAsia="Times New Roman" w:cs="Times New Roman"/>
          <w:szCs w:val="24"/>
          <w:lang w:val="en-US" w:eastAsia="zh-CN"/>
        </w:rPr>
        <w:t>Către</w:t>
      </w:r>
      <w:proofErr w:type="spellEnd"/>
      <w:r w:rsidRPr="00E47017">
        <w:rPr>
          <w:rFonts w:eastAsia="Times New Roman" w:cs="Times New Roman"/>
          <w:szCs w:val="24"/>
          <w:lang w:val="en-US" w:eastAsia="zh-CN"/>
        </w:rPr>
        <w:t xml:space="preserve"> ....................................................................................................</w:t>
      </w:r>
    </w:p>
    <w:p w14:paraId="2BA994EF" w14:textId="77777777" w:rsidR="00E47017" w:rsidRPr="00E47017" w:rsidRDefault="00E47017" w:rsidP="00E47017">
      <w:pPr>
        <w:suppressAutoHyphens/>
        <w:ind w:left="720" w:firstLine="720"/>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denumirea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autorităţii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w:t>
      </w:r>
      <w:proofErr w:type="spellEnd"/>
      <w:r w:rsidRPr="00E47017">
        <w:rPr>
          <w:rFonts w:eastAsia="Times New Roman" w:cs="Times New Roman"/>
          <w:szCs w:val="24"/>
          <w:lang w:val="en-US" w:eastAsia="zh-CN"/>
        </w:rPr>
        <w:t>)</w:t>
      </w:r>
    </w:p>
    <w:p w14:paraId="23C36B38" w14:textId="2351491D" w:rsidR="00E47017" w:rsidRDefault="00E47017" w:rsidP="00E47017">
      <w:pPr>
        <w:suppressAutoHyphens/>
        <w:ind w:firstLine="720"/>
        <w:rPr>
          <w:rFonts w:eastAsia="Times New Roman" w:cs="Times New Roman"/>
          <w:szCs w:val="24"/>
          <w:lang w:val="en-US" w:eastAsia="zh-CN"/>
        </w:rPr>
      </w:pPr>
    </w:p>
    <w:p w14:paraId="006EADB6" w14:textId="77777777" w:rsidR="00EF20DC" w:rsidRPr="00E47017" w:rsidRDefault="00EF20DC" w:rsidP="00E47017">
      <w:pPr>
        <w:suppressAutoHyphens/>
        <w:ind w:firstLine="720"/>
        <w:rPr>
          <w:rFonts w:eastAsia="Times New Roman" w:cs="Times New Roman"/>
          <w:szCs w:val="24"/>
          <w:lang w:val="en-US" w:eastAsia="zh-CN"/>
        </w:rPr>
      </w:pPr>
    </w:p>
    <w:p w14:paraId="1AF50762" w14:textId="77777777" w:rsidR="00E47017" w:rsidRPr="00E47017" w:rsidRDefault="00E47017" w:rsidP="00E47017">
      <w:pPr>
        <w:autoSpaceDE w:val="0"/>
        <w:autoSpaceDN w:val="0"/>
        <w:adjustRightInd w:val="0"/>
        <w:spacing w:line="276" w:lineRule="auto"/>
        <w:rPr>
          <w:rFonts w:eastAsia="Calibri" w:cs="Times New Roman"/>
          <w:color w:val="000000"/>
          <w:szCs w:val="24"/>
        </w:rPr>
      </w:pPr>
      <w:r w:rsidRPr="00E47017">
        <w:rPr>
          <w:rFonts w:eastAsia="Times New Roman" w:cs="Times New Roman"/>
          <w:color w:val="000000"/>
          <w:szCs w:val="24"/>
        </w:rPr>
        <w:t xml:space="preserve">1. </w:t>
      </w:r>
      <w:r w:rsidRPr="00E47017">
        <w:rPr>
          <w:rFonts w:eastAsia="Calibri" w:cs="Times New Roman"/>
          <w:color w:val="000000"/>
          <w:szCs w:val="24"/>
        </w:rPr>
        <w:t xml:space="preserve">După examinarea documentației de atribuire și înțelegerea completă a cerințelor din Caietul de Sarcini, subsemnatul/subsemnații, reprezentanti ai Ofertantului .......................................... [denumirea/numele ofertantului] ne angajăm să semnăm contractul__________________________ [introduceți denumirea contractului] să prestam serviciile mentionate în acesta, în conformitate cu cerințele din documentația de atribuire și cu propunerea noastră tehnică anexată, la prețurile specificate mai jos, dupa cum reies din propunerea noastră financiară. </w:t>
      </w:r>
    </w:p>
    <w:p w14:paraId="4528EB61" w14:textId="1E24C2EF" w:rsid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Prin propunerea noastră financiară, pentru lucrările descrise în documentația tehnică oferim un preț total de ______________ [introduceți suma în cifre și litere și moneda – din propunerea financiară], fără TVA,  </w:t>
      </w:r>
      <w:r w:rsidRPr="00E47017">
        <w:rPr>
          <w:rFonts w:eastAsia="Times New Roman" w:cs="Times New Roman"/>
          <w:color w:val="000000"/>
          <w:szCs w:val="24"/>
        </w:rPr>
        <w:t>plătibilă după recepţiaserviciilor,</w:t>
      </w:r>
      <w:r w:rsidRPr="00E47017">
        <w:rPr>
          <w:rFonts w:eastAsia="Calibri" w:cs="Times New Roman"/>
          <w:color w:val="000000"/>
          <w:szCs w:val="24"/>
        </w:rPr>
        <w:t xml:space="preserve"> la care se adaugă TVA în valoare de _________________ [introduceți suma în cifre și litere și moneda]. </w:t>
      </w:r>
    </w:p>
    <w:p w14:paraId="0357136F" w14:textId="77777777" w:rsidR="00EF20DC" w:rsidRPr="00E47017" w:rsidRDefault="00EF20DC" w:rsidP="00E47017">
      <w:pPr>
        <w:autoSpaceDE w:val="0"/>
        <w:autoSpaceDN w:val="0"/>
        <w:adjustRightInd w:val="0"/>
        <w:spacing w:line="276" w:lineRule="auto"/>
        <w:jc w:val="left"/>
        <w:rPr>
          <w:rFonts w:eastAsia="Calibri" w:cs="Times New Roman"/>
          <w:color w:val="000000"/>
          <w:szCs w:val="24"/>
        </w:rPr>
      </w:pPr>
    </w:p>
    <w:p w14:paraId="4DDACB98" w14:textId="7DA1A1E7" w:rsid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Times New Roman" w:cs="Times New Roman"/>
          <w:color w:val="000000"/>
          <w:szCs w:val="24"/>
        </w:rPr>
        <w:t xml:space="preserve">2. </w:t>
      </w:r>
      <w:r w:rsidRPr="00E47017">
        <w:rPr>
          <w:rFonts w:eastAsia="Calibri" w:cs="Times New Roman"/>
          <w:color w:val="000000"/>
          <w:szCs w:val="24"/>
        </w:rPr>
        <w:t xml:space="preserve">Subsemnatul/subsemnații declarăm că: </w:t>
      </w:r>
    </w:p>
    <w:p w14:paraId="3CCD1953" w14:textId="77777777" w:rsidR="00EF20DC" w:rsidRPr="00E47017" w:rsidRDefault="00EF20DC" w:rsidP="00E47017">
      <w:pPr>
        <w:autoSpaceDE w:val="0"/>
        <w:autoSpaceDN w:val="0"/>
        <w:adjustRightInd w:val="0"/>
        <w:spacing w:line="276" w:lineRule="auto"/>
        <w:jc w:val="left"/>
        <w:rPr>
          <w:rFonts w:eastAsia="Calibri" w:cs="Times New Roman"/>
          <w:color w:val="000000"/>
          <w:szCs w:val="24"/>
        </w:rPr>
      </w:pPr>
    </w:p>
    <w:p w14:paraId="5DC15A83" w14:textId="77777777"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a. Am examinat conținutul documentaţiei de atribuire, precum și toate răspunsurile la solicitările de clarificări comunicate până la data depunerii ofertelor și îl acceptăm în totalitate, fără nicio rezervă sau restricție; </w:t>
      </w:r>
    </w:p>
    <w:p w14:paraId="5DBA3AB1" w14:textId="77777777"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b. Suntem de acord ca oferta noastră să rămână valabilă pentru o perioada de ____________ [introduceți numărul] zile, de la data limita de depunere a ofertelor, respectiv până la data de ________[ziua/luna/anul] și oferta va ramâne obligatorie pentru noi şi că poate fi acceptată în orice moment înainte de expirarea perioadei menţionate. </w:t>
      </w:r>
    </w:p>
    <w:p w14:paraId="2A4DA4E4" w14:textId="6669ED09" w:rsidR="007200B1" w:rsidRDefault="00E47017" w:rsidP="00E47017">
      <w:pPr>
        <w:autoSpaceDE w:val="0"/>
        <w:autoSpaceDN w:val="0"/>
        <w:adjustRightInd w:val="0"/>
        <w:spacing w:after="114" w:line="276" w:lineRule="auto"/>
        <w:jc w:val="left"/>
        <w:rPr>
          <w:rFonts w:eastAsia="Calibri" w:cs="Times New Roman"/>
          <w:color w:val="000000"/>
          <w:szCs w:val="24"/>
        </w:rPr>
      </w:pPr>
      <w:r w:rsidRPr="00E47017">
        <w:rPr>
          <w:rFonts w:eastAsia="Calibri" w:cs="Times New Roman"/>
          <w:color w:val="000000"/>
          <w:szCs w:val="24"/>
        </w:rPr>
        <w:t xml:space="preserve">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 </w:t>
      </w:r>
    </w:p>
    <w:p w14:paraId="7FBB82A2" w14:textId="77777777" w:rsidR="00E47017" w:rsidRDefault="00E47017" w:rsidP="00E47017">
      <w:pPr>
        <w:autoSpaceDE w:val="0"/>
        <w:autoSpaceDN w:val="0"/>
        <w:adjustRightInd w:val="0"/>
        <w:spacing w:after="114" w:line="276" w:lineRule="auto"/>
        <w:jc w:val="left"/>
        <w:rPr>
          <w:rFonts w:eastAsia="Calibri" w:cs="Times New Roman"/>
          <w:color w:val="000000"/>
          <w:szCs w:val="24"/>
        </w:rPr>
      </w:pPr>
      <w:r w:rsidRPr="00E47017">
        <w:rPr>
          <w:rFonts w:eastAsia="Calibri" w:cs="Times New Roman"/>
          <w:color w:val="000000"/>
          <w:szCs w:val="24"/>
        </w:rPr>
        <w:t xml:space="preserve">d. În calitate de ofertant la aceasta procedură de atribuire declarăm că nu am întreprins și nu vom întreprinde nicio acțiune și/sau inacțiune în scopul de a restricționa concurența. </w:t>
      </w:r>
    </w:p>
    <w:p w14:paraId="578F8FD0" w14:textId="08B761FE" w:rsidR="007200B1" w:rsidRDefault="007200B1" w:rsidP="00E47017">
      <w:pPr>
        <w:autoSpaceDE w:val="0"/>
        <w:autoSpaceDN w:val="0"/>
        <w:adjustRightInd w:val="0"/>
        <w:spacing w:after="114" w:line="276" w:lineRule="auto"/>
        <w:jc w:val="left"/>
        <w:rPr>
          <w:rFonts w:eastAsia="Calibri" w:cs="Times New Roman"/>
          <w:color w:val="000000"/>
          <w:szCs w:val="24"/>
        </w:rPr>
      </w:pPr>
    </w:p>
    <w:p w14:paraId="7E36FA14" w14:textId="77777777" w:rsidR="00EF20DC" w:rsidRPr="00E47017" w:rsidRDefault="00EF20DC" w:rsidP="00E47017">
      <w:pPr>
        <w:autoSpaceDE w:val="0"/>
        <w:autoSpaceDN w:val="0"/>
        <w:adjustRightInd w:val="0"/>
        <w:spacing w:after="114" w:line="276" w:lineRule="auto"/>
        <w:jc w:val="left"/>
        <w:rPr>
          <w:rFonts w:eastAsia="Calibri" w:cs="Times New Roman"/>
          <w:color w:val="000000"/>
          <w:szCs w:val="24"/>
        </w:rPr>
      </w:pPr>
    </w:p>
    <w:p w14:paraId="398D0E48" w14:textId="64E4B57F" w:rsidR="00E47017" w:rsidRDefault="00EF20DC" w:rsidP="00E47017">
      <w:pPr>
        <w:suppressAutoHyphens/>
        <w:rPr>
          <w:rFonts w:eastAsia="Times New Roman" w:cs="Times New Roman"/>
          <w:szCs w:val="24"/>
          <w:lang w:val="en-US" w:eastAsia="zh-CN"/>
        </w:rPr>
      </w:pPr>
      <w:r>
        <w:rPr>
          <w:rFonts w:eastAsia="Times New Roman" w:cs="Times New Roman"/>
          <w:szCs w:val="24"/>
          <w:lang w:val="en-US" w:eastAsia="zh-CN"/>
        </w:rPr>
        <w:t>3</w:t>
      </w:r>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Până</w:t>
      </w:r>
      <w:proofErr w:type="spellEnd"/>
      <w:r w:rsidR="00E47017" w:rsidRPr="00E47017">
        <w:rPr>
          <w:rFonts w:eastAsia="Times New Roman" w:cs="Times New Roman"/>
          <w:szCs w:val="24"/>
          <w:lang w:val="en-US" w:eastAsia="zh-CN"/>
        </w:rPr>
        <w:t xml:space="preserve"> la </w:t>
      </w:r>
      <w:proofErr w:type="spellStart"/>
      <w:r w:rsidR="00E47017" w:rsidRPr="00E47017">
        <w:rPr>
          <w:rFonts w:eastAsia="Times New Roman" w:cs="Times New Roman"/>
          <w:szCs w:val="24"/>
          <w:lang w:val="en-US" w:eastAsia="zh-CN"/>
        </w:rPr>
        <w:t>încheierea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şi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semnarea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contractului</w:t>
      </w:r>
      <w:proofErr w:type="spellEnd"/>
      <w:r w:rsidR="00E47017" w:rsidRPr="00E47017">
        <w:rPr>
          <w:rFonts w:eastAsia="Times New Roman" w:cs="Times New Roman"/>
          <w:szCs w:val="24"/>
          <w:lang w:val="en-US" w:eastAsia="zh-CN"/>
        </w:rPr>
        <w:t xml:space="preserve"> de </w:t>
      </w:r>
      <w:proofErr w:type="spellStart"/>
      <w:r w:rsidR="00E47017" w:rsidRPr="00E47017">
        <w:rPr>
          <w:rFonts w:eastAsia="Times New Roman" w:cs="Times New Roman"/>
          <w:szCs w:val="24"/>
          <w:lang w:val="en-US" w:eastAsia="zh-CN"/>
        </w:rPr>
        <w:t>achiziţie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publică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aceasta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ofertă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împreună</w:t>
      </w:r>
      <w:proofErr w:type="spellEnd"/>
      <w:r w:rsidR="00E47017" w:rsidRPr="00E47017">
        <w:rPr>
          <w:rFonts w:eastAsia="Times New Roman" w:cs="Times New Roman"/>
          <w:szCs w:val="24"/>
          <w:lang w:val="en-US" w:eastAsia="zh-CN"/>
        </w:rPr>
        <w:t xml:space="preserve"> cu </w:t>
      </w:r>
      <w:proofErr w:type="spellStart"/>
      <w:r w:rsidR="00E47017" w:rsidRPr="00E47017">
        <w:rPr>
          <w:rFonts w:eastAsia="Times New Roman" w:cs="Times New Roman"/>
          <w:szCs w:val="24"/>
          <w:lang w:val="en-US" w:eastAsia="zh-CN"/>
        </w:rPr>
        <w:t>comunicarea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transmisă</w:t>
      </w:r>
      <w:proofErr w:type="spellEnd"/>
      <w:r w:rsidR="00E47017" w:rsidRPr="00E47017">
        <w:rPr>
          <w:rFonts w:eastAsia="Times New Roman" w:cs="Times New Roman"/>
          <w:szCs w:val="24"/>
          <w:lang w:val="en-US" w:eastAsia="zh-CN"/>
        </w:rPr>
        <w:t xml:space="preserve"> de </w:t>
      </w:r>
      <w:proofErr w:type="spellStart"/>
      <w:r w:rsidR="00E47017" w:rsidRPr="00E47017">
        <w:rPr>
          <w:rFonts w:eastAsia="Times New Roman" w:cs="Times New Roman"/>
          <w:szCs w:val="24"/>
          <w:lang w:val="en-US" w:eastAsia="zh-CN"/>
        </w:rPr>
        <w:t>dumneavoastră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prin</w:t>
      </w:r>
      <w:proofErr w:type="spellEnd"/>
      <w:r w:rsidR="00E47017" w:rsidRPr="00E47017">
        <w:rPr>
          <w:rFonts w:eastAsia="Times New Roman" w:cs="Times New Roman"/>
          <w:szCs w:val="24"/>
          <w:lang w:val="en-US" w:eastAsia="zh-CN"/>
        </w:rPr>
        <w:t xml:space="preserve"> care </w:t>
      </w:r>
      <w:proofErr w:type="spellStart"/>
      <w:r w:rsidR="00E47017" w:rsidRPr="00E47017">
        <w:rPr>
          <w:rFonts w:eastAsia="Times New Roman" w:cs="Times New Roman"/>
          <w:szCs w:val="24"/>
          <w:lang w:val="en-US" w:eastAsia="zh-CN"/>
        </w:rPr>
        <w:t>oferta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noastră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este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acceptată</w:t>
      </w:r>
      <w:proofErr w:type="spellEnd"/>
      <w:r w:rsidR="00E47017" w:rsidRPr="00E47017">
        <w:rPr>
          <w:rFonts w:eastAsia="Times New Roman" w:cs="Times New Roman"/>
          <w:szCs w:val="24"/>
          <w:lang w:val="en-US" w:eastAsia="zh-CN"/>
        </w:rPr>
        <w:t xml:space="preserve"> ca </w:t>
      </w:r>
      <w:proofErr w:type="spellStart"/>
      <w:r w:rsidR="00E47017" w:rsidRPr="00E47017">
        <w:rPr>
          <w:rFonts w:eastAsia="Times New Roman" w:cs="Times New Roman"/>
          <w:szCs w:val="24"/>
          <w:lang w:val="en-US" w:eastAsia="zh-CN"/>
        </w:rPr>
        <w:t>fiind</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câştigătoare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vor</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constitui</w:t>
      </w:r>
      <w:proofErr w:type="spellEnd"/>
      <w:r w:rsidR="00E47017" w:rsidRPr="00E47017">
        <w:rPr>
          <w:rFonts w:eastAsia="Times New Roman" w:cs="Times New Roman"/>
          <w:szCs w:val="24"/>
          <w:lang w:val="en-US" w:eastAsia="zh-CN"/>
        </w:rPr>
        <w:t xml:space="preserve"> un contract </w:t>
      </w:r>
      <w:proofErr w:type="spellStart"/>
      <w:r w:rsidR="00E47017" w:rsidRPr="00E47017">
        <w:rPr>
          <w:rFonts w:eastAsia="Times New Roman" w:cs="Times New Roman"/>
          <w:szCs w:val="24"/>
          <w:lang w:val="en-US" w:eastAsia="zh-CN"/>
        </w:rPr>
        <w:t>angajant</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între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noi</w:t>
      </w:r>
      <w:proofErr w:type="spellEnd"/>
      <w:r w:rsidR="00E47017" w:rsidRPr="00E47017">
        <w:rPr>
          <w:rFonts w:eastAsia="Times New Roman" w:cs="Times New Roman"/>
          <w:szCs w:val="24"/>
          <w:lang w:val="en-US" w:eastAsia="zh-CN"/>
        </w:rPr>
        <w:t>.</w:t>
      </w:r>
    </w:p>
    <w:p w14:paraId="4C351368" w14:textId="77777777" w:rsidR="007200B1" w:rsidRPr="00E47017" w:rsidRDefault="007200B1" w:rsidP="00E47017">
      <w:pPr>
        <w:suppressAutoHyphens/>
        <w:rPr>
          <w:rFonts w:eastAsia="Times New Roman" w:cs="Times New Roman"/>
          <w:i/>
          <w:szCs w:val="24"/>
          <w:lang w:val="en-US" w:eastAsia="zh-CN"/>
        </w:rPr>
      </w:pPr>
    </w:p>
    <w:p w14:paraId="2B364AEF" w14:textId="4FF8249E" w:rsidR="00E47017" w:rsidRPr="00E47017" w:rsidRDefault="00EF20DC" w:rsidP="00E47017">
      <w:pPr>
        <w:suppressAutoHyphens/>
        <w:rPr>
          <w:rFonts w:eastAsia="Times New Roman" w:cs="Times New Roman"/>
          <w:szCs w:val="24"/>
          <w:lang w:val="en-US" w:eastAsia="zh-CN"/>
        </w:rPr>
      </w:pPr>
      <w:r>
        <w:rPr>
          <w:rFonts w:eastAsia="Times New Roman" w:cs="Times New Roman"/>
          <w:szCs w:val="24"/>
          <w:lang w:val="en-US" w:eastAsia="zh-CN"/>
        </w:rPr>
        <w:t>4</w:t>
      </w:r>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Înţelegem</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că</w:t>
      </w:r>
      <w:proofErr w:type="spellEnd"/>
      <w:r w:rsidR="00E47017" w:rsidRPr="00E47017">
        <w:rPr>
          <w:rFonts w:eastAsia="Times New Roman" w:cs="Times New Roman"/>
          <w:szCs w:val="24"/>
          <w:lang w:val="en-US" w:eastAsia="zh-CN"/>
        </w:rPr>
        <w:t xml:space="preserve"> nu </w:t>
      </w:r>
      <w:proofErr w:type="spellStart"/>
      <w:r w:rsidR="00E47017" w:rsidRPr="00E47017">
        <w:rPr>
          <w:rFonts w:eastAsia="Times New Roman" w:cs="Times New Roman"/>
          <w:szCs w:val="24"/>
          <w:lang w:val="en-US" w:eastAsia="zh-CN"/>
        </w:rPr>
        <w:t>sunteţi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obligaţi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să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acceptaţi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oferta</w:t>
      </w:r>
      <w:proofErr w:type="spellEnd"/>
      <w:r w:rsidR="00E47017" w:rsidRPr="00E47017">
        <w:rPr>
          <w:rFonts w:eastAsia="Times New Roman" w:cs="Times New Roman"/>
          <w:szCs w:val="24"/>
          <w:lang w:val="en-US" w:eastAsia="zh-CN"/>
        </w:rPr>
        <w:t xml:space="preserve"> </w:t>
      </w:r>
      <w:r w:rsidR="00AF3CEB">
        <w:rPr>
          <w:rFonts w:eastAsia="Times New Roman" w:cs="Times New Roman"/>
          <w:szCs w:val="24"/>
          <w:lang w:val="en-US" w:eastAsia="zh-CN"/>
        </w:rPr>
        <w:t xml:space="preserve">cu </w:t>
      </w:r>
      <w:proofErr w:type="spellStart"/>
      <w:r w:rsidR="00AF3CEB">
        <w:rPr>
          <w:rFonts w:eastAsia="Times New Roman" w:cs="Times New Roman"/>
          <w:szCs w:val="24"/>
          <w:lang w:val="en-US" w:eastAsia="zh-CN"/>
        </w:rPr>
        <w:t>cel</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mai</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scăzut</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preţ</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sau</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orice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ofertă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primită</w:t>
      </w:r>
      <w:proofErr w:type="spellEnd"/>
      <w:r w:rsidR="00E47017" w:rsidRPr="00E47017">
        <w:rPr>
          <w:rFonts w:eastAsia="Times New Roman" w:cs="Times New Roman"/>
          <w:szCs w:val="24"/>
          <w:lang w:val="en-US" w:eastAsia="zh-CN"/>
        </w:rPr>
        <w:t>.</w:t>
      </w:r>
    </w:p>
    <w:p w14:paraId="5CE5779B" w14:textId="77777777" w:rsidR="00E47017" w:rsidRPr="00E47017" w:rsidRDefault="00E47017" w:rsidP="00E47017">
      <w:pPr>
        <w:suppressAutoHyphens/>
        <w:ind w:firstLine="720"/>
        <w:rPr>
          <w:rFonts w:eastAsia="Times New Roman" w:cs="Times New Roman"/>
          <w:szCs w:val="24"/>
          <w:lang w:val="en-US" w:eastAsia="zh-CN"/>
        </w:rPr>
      </w:pPr>
      <w:proofErr w:type="gramStart"/>
      <w:r w:rsidRPr="00E47017">
        <w:rPr>
          <w:rFonts w:eastAsia="Times New Roman" w:cs="Times New Roman"/>
          <w:szCs w:val="24"/>
          <w:lang w:val="en-US" w:eastAsia="zh-CN"/>
        </w:rPr>
        <w:t>Data:..........................................</w:t>
      </w:r>
      <w:proofErr w:type="gramEnd"/>
    </w:p>
    <w:p w14:paraId="6A2A6BC5"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p>
    <w:p w14:paraId="78754512" w14:textId="77777777"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w:t>
      </w:r>
      <w:proofErr w:type="spellStart"/>
      <w:proofErr w:type="gramStart"/>
      <w:r w:rsidRPr="00E47017">
        <w:rPr>
          <w:rFonts w:eastAsia="Times New Roman" w:cs="Times New Roman"/>
          <w:i/>
          <w:szCs w:val="24"/>
          <w:lang w:val="en-US" w:eastAsia="zh-CN"/>
        </w:rPr>
        <w:t>nume</w:t>
      </w:r>
      <w:proofErr w:type="spellEnd"/>
      <w:proofErr w:type="gram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prenume</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şi</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semnătură</w:t>
      </w:r>
      <w:proofErr w:type="spellEnd"/>
      <w:r w:rsidRPr="00E47017">
        <w:rPr>
          <w:rFonts w:eastAsia="Times New Roman" w:cs="Times New Roman"/>
          <w:i/>
          <w:szCs w:val="24"/>
          <w:lang w:val="en-US" w:eastAsia="zh-CN"/>
        </w:rPr>
        <w:t xml:space="preserve">), </w:t>
      </w:r>
    </w:p>
    <w:p w14:paraId="45E7C1F1" w14:textId="77777777" w:rsidR="00E47017" w:rsidRPr="00E47017" w:rsidRDefault="00E47017" w:rsidP="00E47017">
      <w:pPr>
        <w:suppressAutoHyphens/>
        <w:jc w:val="center"/>
        <w:rPr>
          <w:rFonts w:eastAsia="Times New Roman" w:cs="Times New Roman"/>
          <w:i/>
          <w:szCs w:val="24"/>
          <w:lang w:val="en-US" w:eastAsia="zh-CN"/>
        </w:rPr>
      </w:pPr>
    </w:p>
    <w:p w14:paraId="670824DF" w14:textId="77777777"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L.S.</w:t>
      </w:r>
    </w:p>
    <w:p w14:paraId="3E7B758C" w14:textId="77777777" w:rsidR="00E47017" w:rsidRPr="00E47017" w:rsidRDefault="00E47017" w:rsidP="00E47017">
      <w:pPr>
        <w:suppressAutoHyphens/>
        <w:jc w:val="center"/>
        <w:rPr>
          <w:rFonts w:eastAsia="Times New Roman" w:cs="Times New Roman"/>
          <w:i/>
          <w:szCs w:val="24"/>
          <w:lang w:val="en-US" w:eastAsia="zh-CN"/>
        </w:rPr>
      </w:pPr>
    </w:p>
    <w:p w14:paraId="21596356" w14:textId="77777777" w:rsidR="00E47017" w:rsidRPr="00E47017" w:rsidRDefault="00E47017" w:rsidP="00E47017">
      <w:pPr>
        <w:suppressAutoHyphens/>
        <w:jc w:val="left"/>
        <w:rPr>
          <w:rFonts w:eastAsia="Times New Roman" w:cs="Times New Roman"/>
          <w:szCs w:val="24"/>
          <w:lang w:val="en-US" w:eastAsia="zh-CN"/>
        </w:rPr>
      </w:pPr>
    </w:p>
    <w:p w14:paraId="7D44AE29" w14:textId="77777777" w:rsidR="00E47017" w:rsidRPr="00E47017" w:rsidRDefault="00E47017" w:rsidP="00E47017">
      <w:pPr>
        <w:suppressAutoHyphens/>
        <w:jc w:val="left"/>
        <w:rPr>
          <w:rFonts w:eastAsia="Times New Roman" w:cs="Times New Roman"/>
          <w:szCs w:val="24"/>
          <w:lang w:val="en-US" w:eastAsia="zh-CN"/>
        </w:rPr>
      </w:pP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 legal </w:t>
      </w:r>
      <w:proofErr w:type="spellStart"/>
      <w:r w:rsidRPr="00E47017">
        <w:rPr>
          <w:rFonts w:eastAsia="Times New Roman" w:cs="Times New Roman"/>
          <w:szCs w:val="24"/>
          <w:lang w:val="en-US" w:eastAsia="zh-CN"/>
        </w:rPr>
        <w:t>autorizat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semnez</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w:t>
      </w:r>
      <w:bookmarkStart w:id="0" w:name="_Toc190183221"/>
    </w:p>
    <w:bookmarkEnd w:id="0"/>
    <w:p w14:paraId="4EDA4584" w14:textId="77777777" w:rsidR="00E47017" w:rsidRPr="00E47017" w:rsidRDefault="00E47017" w:rsidP="00E47017">
      <w:pPr>
        <w:suppressAutoHyphens/>
        <w:jc w:val="left"/>
        <w:rPr>
          <w:rFonts w:eastAsia="Times New Roman" w:cs="Times New Roman"/>
          <w:sz w:val="20"/>
          <w:szCs w:val="20"/>
          <w:lang w:val="en-US" w:eastAsia="ro-RO"/>
        </w:rPr>
      </w:pPr>
    </w:p>
    <w:p w14:paraId="26A9C514"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Operator economic</w:t>
      </w:r>
    </w:p>
    <w:p w14:paraId="59FA47DC"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__________________</w:t>
      </w:r>
    </w:p>
    <w:p w14:paraId="71A3BA94"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 xml:space="preserve">  (</w:t>
      </w:r>
      <w:proofErr w:type="spellStart"/>
      <w:r w:rsidRPr="00E47017">
        <w:rPr>
          <w:rFonts w:eastAsia="Times New Roman" w:cs="Times New Roman"/>
          <w:i/>
          <w:sz w:val="20"/>
          <w:szCs w:val="20"/>
          <w:lang w:val="en-US" w:eastAsia="ro-RO"/>
        </w:rPr>
        <w:t>denumirea</w:t>
      </w:r>
      <w:proofErr w:type="spellEnd"/>
      <w:r w:rsidRPr="00E47017">
        <w:rPr>
          <w:rFonts w:eastAsia="Times New Roman" w:cs="Times New Roman"/>
          <w:i/>
          <w:sz w:val="20"/>
          <w:szCs w:val="20"/>
          <w:lang w:val="en-US" w:eastAsia="ro-RO"/>
        </w:rPr>
        <w:t>/</w:t>
      </w:r>
      <w:proofErr w:type="spellStart"/>
      <w:r w:rsidRPr="00E47017">
        <w:rPr>
          <w:rFonts w:eastAsia="Times New Roman" w:cs="Times New Roman"/>
          <w:i/>
          <w:sz w:val="20"/>
          <w:szCs w:val="20"/>
          <w:lang w:val="en-US" w:eastAsia="ro-RO"/>
        </w:rPr>
        <w:t>numele</w:t>
      </w:r>
      <w:proofErr w:type="spellEnd"/>
      <w:r w:rsidRPr="00E47017">
        <w:rPr>
          <w:rFonts w:eastAsia="Times New Roman" w:cs="Times New Roman"/>
          <w:i/>
          <w:sz w:val="20"/>
          <w:szCs w:val="20"/>
          <w:lang w:val="en-US" w:eastAsia="ro-RO"/>
        </w:rPr>
        <w:t>)</w:t>
      </w:r>
    </w:p>
    <w:p w14:paraId="3139C30B" w14:textId="77777777" w:rsidR="00E47017" w:rsidRPr="00E47017" w:rsidRDefault="00E47017" w:rsidP="00E47017">
      <w:pPr>
        <w:suppressAutoHyphens/>
        <w:jc w:val="left"/>
        <w:rPr>
          <w:rFonts w:eastAsia="Times New Roman" w:cs="Times New Roman"/>
          <w:b/>
          <w:szCs w:val="24"/>
          <w:lang w:val="en-US" w:eastAsia="ar-SA"/>
        </w:rPr>
      </w:pPr>
    </w:p>
    <w:p w14:paraId="0FFC3977" w14:textId="77777777" w:rsidR="00E47017" w:rsidRPr="00E47017" w:rsidRDefault="00E47017" w:rsidP="00E47017">
      <w:pPr>
        <w:suppressAutoHyphens/>
        <w:jc w:val="left"/>
        <w:rPr>
          <w:rFonts w:eastAsia="Times New Roman" w:cs="Times New Roman"/>
          <w:b/>
          <w:szCs w:val="24"/>
          <w:lang w:val="en-US" w:eastAsia="ar-SA"/>
        </w:rPr>
      </w:pPr>
    </w:p>
    <w:p w14:paraId="5A35541C" w14:textId="77777777" w:rsidR="00E47017" w:rsidRPr="00E47017" w:rsidRDefault="00E47017" w:rsidP="00E47017">
      <w:pPr>
        <w:suppressAutoHyphens/>
        <w:jc w:val="left"/>
        <w:rPr>
          <w:rFonts w:eastAsia="Times New Roman" w:cs="Times New Roman"/>
          <w:b/>
          <w:szCs w:val="24"/>
          <w:lang w:val="en-US" w:eastAsia="ar-SA"/>
        </w:rPr>
      </w:pPr>
    </w:p>
    <w:p w14:paraId="4AE893C2" w14:textId="77777777" w:rsidR="00E47017" w:rsidRPr="00E47017" w:rsidRDefault="00E47017" w:rsidP="00E47017">
      <w:pPr>
        <w:suppressAutoHyphens/>
        <w:jc w:val="left"/>
        <w:rPr>
          <w:rFonts w:eastAsia="Times New Roman" w:cs="Times New Roman"/>
          <w:b/>
          <w:szCs w:val="24"/>
          <w:lang w:val="en-US" w:eastAsia="ar-SA"/>
        </w:rPr>
      </w:pPr>
    </w:p>
    <w:p w14:paraId="57794E4B" w14:textId="77777777" w:rsidR="00E47017" w:rsidRPr="00E47017" w:rsidRDefault="00E47017" w:rsidP="00E47017">
      <w:pPr>
        <w:suppressAutoHyphens/>
        <w:jc w:val="left"/>
        <w:rPr>
          <w:rFonts w:eastAsia="Times New Roman" w:cs="Times New Roman"/>
          <w:b/>
          <w:szCs w:val="24"/>
          <w:lang w:val="en-US" w:eastAsia="ar-SA"/>
        </w:rPr>
      </w:pPr>
    </w:p>
    <w:p w14:paraId="63BD84C3" w14:textId="77777777" w:rsidR="00E47017" w:rsidRPr="00E47017" w:rsidRDefault="00E47017" w:rsidP="00E47017">
      <w:pPr>
        <w:suppressAutoHyphens/>
        <w:jc w:val="left"/>
        <w:rPr>
          <w:rFonts w:eastAsia="Times New Roman" w:cs="Times New Roman"/>
          <w:b/>
          <w:szCs w:val="24"/>
          <w:lang w:val="en-US" w:eastAsia="ar-SA"/>
        </w:rPr>
      </w:pPr>
    </w:p>
    <w:p w14:paraId="789B0DCB" w14:textId="77777777" w:rsidR="00E47017" w:rsidRPr="00E47017" w:rsidRDefault="00E47017" w:rsidP="00E47017">
      <w:pPr>
        <w:suppressAutoHyphens/>
        <w:jc w:val="left"/>
        <w:rPr>
          <w:rFonts w:eastAsia="Times New Roman" w:cs="Times New Roman"/>
          <w:b/>
          <w:szCs w:val="24"/>
          <w:lang w:val="en-US" w:eastAsia="ar-SA"/>
        </w:rPr>
      </w:pPr>
    </w:p>
    <w:p w14:paraId="6F6D2698" w14:textId="77777777" w:rsidR="00E47017" w:rsidRPr="00E47017" w:rsidRDefault="00E47017" w:rsidP="00E47017">
      <w:pPr>
        <w:suppressAutoHyphens/>
        <w:jc w:val="left"/>
        <w:rPr>
          <w:rFonts w:eastAsia="Times New Roman" w:cs="Times New Roman"/>
          <w:b/>
          <w:szCs w:val="24"/>
          <w:lang w:val="en-US" w:eastAsia="ar-SA"/>
        </w:rPr>
      </w:pPr>
    </w:p>
    <w:p w14:paraId="496E8D2E" w14:textId="77777777" w:rsidR="00E47017" w:rsidRPr="00E47017" w:rsidRDefault="00E47017" w:rsidP="00E47017">
      <w:pPr>
        <w:suppressAutoHyphens/>
        <w:jc w:val="left"/>
        <w:rPr>
          <w:rFonts w:eastAsia="Times New Roman" w:cs="Times New Roman"/>
          <w:b/>
          <w:szCs w:val="24"/>
          <w:lang w:val="en-US" w:eastAsia="ar-SA"/>
        </w:rPr>
      </w:pPr>
    </w:p>
    <w:p w14:paraId="312AF035" w14:textId="77777777" w:rsidR="00E47017" w:rsidRPr="00E47017" w:rsidRDefault="00E47017" w:rsidP="00E47017">
      <w:pPr>
        <w:suppressAutoHyphens/>
        <w:jc w:val="left"/>
        <w:rPr>
          <w:rFonts w:eastAsia="Times New Roman" w:cs="Times New Roman"/>
          <w:b/>
          <w:szCs w:val="24"/>
          <w:lang w:val="en-US" w:eastAsia="ar-SA"/>
        </w:rPr>
      </w:pPr>
    </w:p>
    <w:p w14:paraId="574DFA91" w14:textId="77777777" w:rsidR="00E47017" w:rsidRPr="00E47017" w:rsidRDefault="00E47017" w:rsidP="00E47017">
      <w:pPr>
        <w:suppressAutoHyphens/>
        <w:jc w:val="left"/>
        <w:rPr>
          <w:rFonts w:eastAsia="Times New Roman" w:cs="Times New Roman"/>
          <w:b/>
          <w:szCs w:val="24"/>
          <w:lang w:val="en-US" w:eastAsia="ar-SA"/>
        </w:rPr>
      </w:pPr>
    </w:p>
    <w:p w14:paraId="65927A4B" w14:textId="77777777" w:rsidR="00E47017" w:rsidRPr="00E47017" w:rsidRDefault="00E47017" w:rsidP="00E47017">
      <w:pPr>
        <w:suppressAutoHyphens/>
        <w:jc w:val="left"/>
        <w:rPr>
          <w:rFonts w:eastAsia="Times New Roman" w:cs="Times New Roman"/>
          <w:b/>
          <w:szCs w:val="24"/>
          <w:lang w:val="en-US" w:eastAsia="ar-SA"/>
        </w:rPr>
      </w:pPr>
    </w:p>
    <w:p w14:paraId="3F6A857C" w14:textId="77777777" w:rsidR="00E47017" w:rsidRPr="00E47017" w:rsidRDefault="00E47017" w:rsidP="00E47017">
      <w:pPr>
        <w:suppressAutoHyphens/>
        <w:jc w:val="left"/>
        <w:rPr>
          <w:rFonts w:eastAsia="Times New Roman" w:cs="Times New Roman"/>
          <w:b/>
          <w:szCs w:val="24"/>
          <w:lang w:val="en-US" w:eastAsia="ar-SA"/>
        </w:rPr>
      </w:pPr>
    </w:p>
    <w:p w14:paraId="748FB1A6" w14:textId="77777777" w:rsidR="00E47017" w:rsidRPr="00E47017" w:rsidRDefault="00E47017" w:rsidP="00E47017">
      <w:pPr>
        <w:suppressAutoHyphens/>
        <w:jc w:val="left"/>
        <w:rPr>
          <w:rFonts w:eastAsia="Times New Roman" w:cs="Times New Roman"/>
          <w:b/>
          <w:szCs w:val="24"/>
          <w:lang w:val="en-US" w:eastAsia="ar-SA"/>
        </w:rPr>
      </w:pPr>
    </w:p>
    <w:p w14:paraId="479F11B5" w14:textId="77777777" w:rsidR="00E47017" w:rsidRPr="00E47017" w:rsidRDefault="00E47017" w:rsidP="00E47017">
      <w:pPr>
        <w:suppressAutoHyphens/>
        <w:jc w:val="left"/>
        <w:rPr>
          <w:rFonts w:eastAsia="Times New Roman" w:cs="Times New Roman"/>
          <w:b/>
          <w:szCs w:val="24"/>
          <w:lang w:val="en-US" w:eastAsia="ar-SA"/>
        </w:rPr>
      </w:pPr>
    </w:p>
    <w:p w14:paraId="3C7735E1" w14:textId="77777777" w:rsidR="00E47017" w:rsidRPr="00E47017" w:rsidRDefault="00E47017" w:rsidP="00E47017">
      <w:pPr>
        <w:suppressAutoHyphens/>
        <w:jc w:val="left"/>
        <w:rPr>
          <w:rFonts w:eastAsia="Times New Roman" w:cs="Times New Roman"/>
          <w:b/>
          <w:szCs w:val="24"/>
          <w:lang w:val="en-US" w:eastAsia="ar-SA"/>
        </w:rPr>
      </w:pPr>
    </w:p>
    <w:p w14:paraId="445ACC82" w14:textId="77777777" w:rsidR="00E47017" w:rsidRPr="00E47017" w:rsidRDefault="00E47017" w:rsidP="00E47017">
      <w:pPr>
        <w:suppressAutoHyphens/>
        <w:jc w:val="left"/>
        <w:rPr>
          <w:rFonts w:eastAsia="Times New Roman" w:cs="Times New Roman"/>
          <w:b/>
          <w:szCs w:val="24"/>
          <w:lang w:val="en-US" w:eastAsia="ar-SA"/>
        </w:rPr>
      </w:pPr>
    </w:p>
    <w:p w14:paraId="6A6473E9" w14:textId="77777777" w:rsidR="00E47017" w:rsidRPr="00E47017" w:rsidRDefault="00E47017" w:rsidP="00E47017">
      <w:pPr>
        <w:suppressAutoHyphens/>
        <w:jc w:val="left"/>
        <w:rPr>
          <w:rFonts w:eastAsia="Times New Roman" w:cs="Times New Roman"/>
          <w:b/>
          <w:szCs w:val="24"/>
          <w:lang w:val="en-US" w:eastAsia="ar-SA"/>
        </w:rPr>
      </w:pPr>
    </w:p>
    <w:p w14:paraId="2ABFA5EF" w14:textId="77777777" w:rsidR="00E47017" w:rsidRPr="00E47017" w:rsidRDefault="00E47017" w:rsidP="00E47017">
      <w:pPr>
        <w:suppressAutoHyphens/>
        <w:jc w:val="left"/>
        <w:rPr>
          <w:rFonts w:eastAsia="Times New Roman" w:cs="Times New Roman"/>
          <w:b/>
          <w:szCs w:val="24"/>
          <w:lang w:val="en-US" w:eastAsia="ar-SA"/>
        </w:rPr>
      </w:pPr>
    </w:p>
    <w:p w14:paraId="154D9812" w14:textId="77777777" w:rsidR="00E47017" w:rsidRDefault="00E47017" w:rsidP="00E47017">
      <w:pPr>
        <w:suppressAutoHyphens/>
        <w:jc w:val="left"/>
        <w:rPr>
          <w:rFonts w:eastAsia="Times New Roman" w:cs="Times New Roman"/>
          <w:b/>
          <w:szCs w:val="24"/>
          <w:lang w:val="en-US" w:eastAsia="ar-SA"/>
        </w:rPr>
      </w:pPr>
    </w:p>
    <w:p w14:paraId="5CCFA0A3" w14:textId="77777777" w:rsidR="00CA466D" w:rsidRDefault="00CA466D" w:rsidP="00E47017">
      <w:pPr>
        <w:suppressAutoHyphens/>
        <w:jc w:val="left"/>
        <w:rPr>
          <w:rFonts w:eastAsia="Times New Roman" w:cs="Times New Roman"/>
          <w:b/>
          <w:szCs w:val="24"/>
          <w:lang w:val="en-US" w:eastAsia="ar-SA"/>
        </w:rPr>
      </w:pPr>
    </w:p>
    <w:p w14:paraId="24526C9A" w14:textId="77777777" w:rsidR="00CA466D" w:rsidRDefault="00CA466D" w:rsidP="00E47017">
      <w:pPr>
        <w:suppressAutoHyphens/>
        <w:jc w:val="left"/>
        <w:rPr>
          <w:rFonts w:eastAsia="Times New Roman" w:cs="Times New Roman"/>
          <w:b/>
          <w:szCs w:val="24"/>
          <w:lang w:val="en-US" w:eastAsia="ar-SA"/>
        </w:rPr>
      </w:pPr>
    </w:p>
    <w:p w14:paraId="091D0C31" w14:textId="77777777" w:rsidR="00CA466D" w:rsidRDefault="00CA466D" w:rsidP="00E47017">
      <w:pPr>
        <w:suppressAutoHyphens/>
        <w:jc w:val="left"/>
        <w:rPr>
          <w:rFonts w:eastAsia="Times New Roman" w:cs="Times New Roman"/>
          <w:b/>
          <w:szCs w:val="24"/>
          <w:lang w:val="en-US" w:eastAsia="ar-SA"/>
        </w:rPr>
      </w:pPr>
    </w:p>
    <w:p w14:paraId="3A6968C7" w14:textId="77777777" w:rsidR="00CA466D" w:rsidRDefault="00CA466D" w:rsidP="00E47017">
      <w:pPr>
        <w:suppressAutoHyphens/>
        <w:jc w:val="left"/>
        <w:rPr>
          <w:rFonts w:eastAsia="Times New Roman" w:cs="Times New Roman"/>
          <w:b/>
          <w:szCs w:val="24"/>
          <w:lang w:val="en-US" w:eastAsia="ar-SA"/>
        </w:rPr>
      </w:pPr>
    </w:p>
    <w:p w14:paraId="78E55DE0" w14:textId="77777777" w:rsidR="00CA466D" w:rsidRDefault="00CA466D" w:rsidP="00E47017">
      <w:pPr>
        <w:suppressAutoHyphens/>
        <w:jc w:val="left"/>
        <w:rPr>
          <w:rFonts w:eastAsia="Times New Roman" w:cs="Times New Roman"/>
          <w:b/>
          <w:szCs w:val="24"/>
          <w:lang w:val="en-US" w:eastAsia="ar-SA"/>
        </w:rPr>
      </w:pPr>
    </w:p>
    <w:p w14:paraId="124F5470" w14:textId="77777777" w:rsidR="00CA466D" w:rsidRDefault="00CA466D" w:rsidP="00E47017">
      <w:pPr>
        <w:suppressAutoHyphens/>
        <w:jc w:val="left"/>
        <w:rPr>
          <w:rFonts w:eastAsia="Times New Roman" w:cs="Times New Roman"/>
          <w:b/>
          <w:szCs w:val="24"/>
          <w:lang w:val="en-US" w:eastAsia="ar-SA"/>
        </w:rPr>
      </w:pPr>
    </w:p>
    <w:p w14:paraId="0866FC1F" w14:textId="77777777" w:rsidR="00CA466D" w:rsidRDefault="00CA466D" w:rsidP="00E47017">
      <w:pPr>
        <w:suppressAutoHyphens/>
        <w:jc w:val="left"/>
        <w:rPr>
          <w:rFonts w:eastAsia="Times New Roman" w:cs="Times New Roman"/>
          <w:b/>
          <w:szCs w:val="24"/>
          <w:lang w:val="en-US" w:eastAsia="ar-SA"/>
        </w:rPr>
      </w:pPr>
    </w:p>
    <w:p w14:paraId="71E2E3E9" w14:textId="77777777" w:rsidR="00CA466D" w:rsidRDefault="00CA466D" w:rsidP="00E47017">
      <w:pPr>
        <w:suppressAutoHyphens/>
        <w:jc w:val="left"/>
        <w:rPr>
          <w:rFonts w:eastAsia="Times New Roman" w:cs="Times New Roman"/>
          <w:b/>
          <w:szCs w:val="24"/>
          <w:lang w:val="en-US" w:eastAsia="ar-SA"/>
        </w:rPr>
      </w:pPr>
    </w:p>
    <w:p w14:paraId="284E59C2" w14:textId="77777777" w:rsidR="00CA466D" w:rsidRDefault="00CA466D" w:rsidP="00E47017">
      <w:pPr>
        <w:suppressAutoHyphens/>
        <w:jc w:val="left"/>
        <w:rPr>
          <w:rFonts w:eastAsia="Times New Roman" w:cs="Times New Roman"/>
          <w:b/>
          <w:szCs w:val="24"/>
          <w:lang w:val="en-US" w:eastAsia="ar-SA"/>
        </w:rPr>
      </w:pPr>
    </w:p>
    <w:p w14:paraId="60D6218B" w14:textId="77777777" w:rsidR="00CA466D" w:rsidRDefault="00CA466D" w:rsidP="00E47017">
      <w:pPr>
        <w:suppressAutoHyphens/>
        <w:jc w:val="left"/>
        <w:rPr>
          <w:rFonts w:eastAsia="Times New Roman" w:cs="Times New Roman"/>
          <w:b/>
          <w:szCs w:val="24"/>
          <w:lang w:val="en-US" w:eastAsia="ar-SA"/>
        </w:rPr>
      </w:pPr>
    </w:p>
    <w:p w14:paraId="11D1C8EF" w14:textId="77777777" w:rsidR="00CA466D" w:rsidRDefault="00CA466D" w:rsidP="00E47017">
      <w:pPr>
        <w:suppressAutoHyphens/>
        <w:jc w:val="left"/>
        <w:rPr>
          <w:rFonts w:eastAsia="Times New Roman" w:cs="Times New Roman"/>
          <w:b/>
          <w:szCs w:val="24"/>
          <w:lang w:val="en-US" w:eastAsia="ar-SA"/>
        </w:rPr>
      </w:pPr>
    </w:p>
    <w:p w14:paraId="381640D5" w14:textId="77777777" w:rsidR="00CA466D" w:rsidRDefault="00CA466D" w:rsidP="00E47017">
      <w:pPr>
        <w:suppressAutoHyphens/>
        <w:jc w:val="left"/>
        <w:rPr>
          <w:rFonts w:eastAsia="Times New Roman" w:cs="Times New Roman"/>
          <w:b/>
          <w:szCs w:val="24"/>
          <w:lang w:val="en-US" w:eastAsia="ar-SA"/>
        </w:rPr>
      </w:pPr>
    </w:p>
    <w:p w14:paraId="48C1F436" w14:textId="77777777" w:rsidR="00CA466D" w:rsidRDefault="00CA466D" w:rsidP="00E47017">
      <w:pPr>
        <w:suppressAutoHyphens/>
        <w:jc w:val="left"/>
        <w:rPr>
          <w:rFonts w:eastAsia="Times New Roman" w:cs="Times New Roman"/>
          <w:b/>
          <w:szCs w:val="24"/>
          <w:lang w:val="en-US" w:eastAsia="ar-SA"/>
        </w:rPr>
      </w:pPr>
    </w:p>
    <w:p w14:paraId="53C2845F" w14:textId="77777777" w:rsidR="00CA466D" w:rsidRPr="00E47017" w:rsidRDefault="00CA466D" w:rsidP="00E47017">
      <w:pPr>
        <w:suppressAutoHyphens/>
        <w:jc w:val="left"/>
        <w:rPr>
          <w:rFonts w:eastAsia="Times New Roman" w:cs="Times New Roman"/>
          <w:b/>
          <w:szCs w:val="24"/>
          <w:lang w:val="en-US" w:eastAsia="ar-SA"/>
        </w:rPr>
      </w:pPr>
    </w:p>
    <w:p w14:paraId="685D18A9" w14:textId="77777777" w:rsidR="00E47017" w:rsidRPr="00E47017" w:rsidRDefault="00E47017" w:rsidP="00E47017">
      <w:pPr>
        <w:suppressAutoHyphens/>
        <w:jc w:val="left"/>
        <w:rPr>
          <w:rFonts w:eastAsia="Times New Roman" w:cs="Times New Roman"/>
          <w:b/>
          <w:szCs w:val="24"/>
          <w:lang w:val="en-US" w:eastAsia="ar-SA"/>
        </w:rPr>
      </w:pPr>
    </w:p>
    <w:p w14:paraId="5687F7AA" w14:textId="77777777" w:rsidR="00E47017" w:rsidRPr="00E47017" w:rsidRDefault="00E47017" w:rsidP="00E47017">
      <w:pPr>
        <w:suppressAutoHyphens/>
        <w:jc w:val="left"/>
        <w:rPr>
          <w:rFonts w:eastAsia="Times New Roman" w:cs="Times New Roman"/>
          <w:b/>
          <w:szCs w:val="24"/>
          <w:lang w:val="en-US" w:eastAsia="ar-SA"/>
        </w:rPr>
      </w:pPr>
    </w:p>
    <w:p w14:paraId="393520A8" w14:textId="77777777" w:rsidR="00E47017" w:rsidRPr="00E47017" w:rsidRDefault="00E47017" w:rsidP="00E47017">
      <w:pPr>
        <w:suppressAutoHyphens/>
        <w:jc w:val="left"/>
        <w:rPr>
          <w:rFonts w:eastAsia="Times New Roman" w:cs="Times New Roman"/>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E47017" w:rsidRPr="00E47017" w14:paraId="36908D75" w14:textId="77777777" w:rsidTr="00B74C94">
        <w:tc>
          <w:tcPr>
            <w:tcW w:w="4531" w:type="dxa"/>
            <w:shd w:val="clear" w:color="auto" w:fill="auto"/>
          </w:tcPr>
          <w:p w14:paraId="46329616"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OPERATOR ECONOMIC </w:t>
            </w:r>
          </w:p>
        </w:tc>
        <w:tc>
          <w:tcPr>
            <w:tcW w:w="4531" w:type="dxa"/>
            <w:shd w:val="clear" w:color="auto" w:fill="auto"/>
          </w:tcPr>
          <w:p w14:paraId="1DB4A7A8" w14:textId="77777777" w:rsidR="00E47017" w:rsidRPr="00E47017" w:rsidRDefault="00E47017" w:rsidP="00FC3094">
            <w:pPr>
              <w:suppressAutoHyphens/>
              <w:jc w:val="center"/>
              <w:rPr>
                <w:rFonts w:eastAsia="Times New Roman" w:cs="Times New Roman"/>
                <w:szCs w:val="24"/>
                <w:lang w:val="en-US" w:eastAsia="zh-CN"/>
              </w:rPr>
            </w:pPr>
            <w:r w:rsidRPr="00E47017">
              <w:rPr>
                <w:rFonts w:eastAsia="Times New Roman" w:cs="Times New Roman"/>
                <w:b/>
                <w:bCs/>
                <w:szCs w:val="24"/>
                <w:lang w:val="en-US" w:eastAsia="zh-CN"/>
              </w:rPr>
              <w:t xml:space="preserve">Formular nr. </w:t>
            </w:r>
            <w:r w:rsidR="00FC3094">
              <w:rPr>
                <w:rFonts w:eastAsia="Times New Roman" w:cs="Times New Roman"/>
                <w:b/>
                <w:bCs/>
                <w:szCs w:val="24"/>
                <w:lang w:val="en-US" w:eastAsia="zh-CN"/>
              </w:rPr>
              <w:t>5</w:t>
            </w:r>
          </w:p>
        </w:tc>
      </w:tr>
      <w:tr w:rsidR="00E47017" w:rsidRPr="00E47017" w14:paraId="3DE3AA69" w14:textId="77777777" w:rsidTr="00B74C94">
        <w:tc>
          <w:tcPr>
            <w:tcW w:w="4531" w:type="dxa"/>
            <w:shd w:val="clear" w:color="auto" w:fill="auto"/>
          </w:tcPr>
          <w:p w14:paraId="628F8889"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14:paraId="3775D11A" w14:textId="77777777" w:rsidR="00E47017" w:rsidRPr="00E47017" w:rsidRDefault="00E47017" w:rsidP="00E47017">
            <w:pPr>
              <w:suppressAutoHyphens/>
              <w:jc w:val="left"/>
              <w:rPr>
                <w:rFonts w:eastAsia="Times New Roman" w:cs="Times New Roman"/>
                <w:szCs w:val="24"/>
                <w:lang w:val="en-US" w:eastAsia="zh-CN"/>
              </w:rPr>
            </w:pPr>
          </w:p>
        </w:tc>
      </w:tr>
    </w:tbl>
    <w:p w14:paraId="620D616C" w14:textId="77777777" w:rsidR="00E47017" w:rsidRPr="00E47017" w:rsidRDefault="00E47017" w:rsidP="00E47017">
      <w:pPr>
        <w:suppressAutoHyphens/>
        <w:jc w:val="center"/>
        <w:rPr>
          <w:rFonts w:eastAsia="Times New Roman" w:cs="Times New Roman"/>
          <w:b/>
          <w:szCs w:val="24"/>
          <w:u w:val="single"/>
          <w:lang w:val="en-US" w:eastAsia="zh-CN"/>
        </w:rPr>
      </w:pPr>
    </w:p>
    <w:p w14:paraId="365F5FED" w14:textId="77777777" w:rsidR="00E47017" w:rsidRPr="00E47017" w:rsidRDefault="00E47017" w:rsidP="00E47017">
      <w:pPr>
        <w:suppressAutoHyphens/>
        <w:jc w:val="center"/>
        <w:rPr>
          <w:rFonts w:eastAsia="Times New Roman" w:cs="Times New Roman"/>
          <w:b/>
          <w:szCs w:val="24"/>
          <w:u w:val="single"/>
          <w:lang w:val="en-US" w:eastAsia="zh-CN"/>
        </w:rPr>
      </w:pPr>
    </w:p>
    <w:p w14:paraId="03EFCBF6" w14:textId="77777777" w:rsidR="00E47017" w:rsidRPr="00E47017" w:rsidRDefault="00E47017" w:rsidP="00E47017">
      <w:pPr>
        <w:suppressAutoHyphens/>
        <w:jc w:val="center"/>
        <w:rPr>
          <w:rFonts w:eastAsia="Times New Roman" w:cs="Times New Roman"/>
          <w:b/>
          <w:szCs w:val="24"/>
          <w:u w:val="single"/>
          <w:lang w:val="en-US" w:eastAsia="zh-CN"/>
        </w:rPr>
      </w:pPr>
    </w:p>
    <w:p w14:paraId="21704D13" w14:textId="77777777" w:rsidR="00E47017" w:rsidRPr="00E47017" w:rsidRDefault="00E47017" w:rsidP="00E47017">
      <w:pPr>
        <w:suppressAutoHyphens/>
        <w:jc w:val="center"/>
        <w:rPr>
          <w:rFonts w:eastAsia="Times New Roman" w:cs="Times New Roman"/>
          <w:b/>
          <w:szCs w:val="24"/>
          <w:u w:val="single"/>
          <w:lang w:val="en-US" w:eastAsia="zh-CN"/>
        </w:rPr>
      </w:pPr>
    </w:p>
    <w:p w14:paraId="6C4987EC" w14:textId="77777777" w:rsidR="00E47017" w:rsidRPr="00E47017" w:rsidRDefault="001F15BE" w:rsidP="00E47017">
      <w:pPr>
        <w:suppressAutoHyphens/>
        <w:jc w:val="center"/>
        <w:rPr>
          <w:rFonts w:eastAsia="Times New Roman" w:cs="Times New Roman"/>
          <w:b/>
          <w:szCs w:val="24"/>
          <w:u w:val="single"/>
          <w:lang w:val="en-US" w:eastAsia="zh-CN"/>
        </w:rPr>
      </w:pPr>
      <w:r>
        <w:rPr>
          <w:rFonts w:eastAsia="Times New Roman" w:cs="Times New Roman"/>
          <w:b/>
          <w:szCs w:val="24"/>
          <w:u w:val="single"/>
          <w:lang w:val="en-US" w:eastAsia="zh-CN"/>
        </w:rPr>
        <w:t>DETALIEREA SERVICIILOR</w:t>
      </w:r>
    </w:p>
    <w:p w14:paraId="5BF06783" w14:textId="77777777" w:rsidR="00E47017" w:rsidRPr="00E47017" w:rsidRDefault="00E47017" w:rsidP="00E47017">
      <w:pPr>
        <w:suppressAutoHyphens/>
        <w:jc w:val="center"/>
        <w:rPr>
          <w:rFonts w:eastAsia="Times New Roman" w:cs="Times New Roman"/>
          <w:szCs w:val="24"/>
          <w:lang w:val="en-US" w:eastAsia="zh-CN"/>
        </w:rPr>
      </w:pPr>
    </w:p>
    <w:p w14:paraId="30BFF351" w14:textId="77777777" w:rsidR="00E47017" w:rsidRPr="00E47017" w:rsidRDefault="00E47017" w:rsidP="00E47017">
      <w:pPr>
        <w:suppressAutoHyphens/>
        <w:jc w:val="left"/>
        <w:rPr>
          <w:rFonts w:eastAsia="Times New Roman" w:cs="Times New Roman"/>
          <w:szCs w:val="24"/>
          <w:lang w:val="en-US" w:eastAsia="zh-CN"/>
        </w:rPr>
      </w:pPr>
    </w:p>
    <w:p w14:paraId="4EE64563" w14:textId="77777777" w:rsidR="00E47017" w:rsidRPr="00E47017" w:rsidRDefault="00E47017" w:rsidP="00E47017">
      <w:pPr>
        <w:suppressAutoHyphens/>
        <w:jc w:val="left"/>
        <w:rPr>
          <w:rFonts w:eastAsia="Times New Roman" w:cs="Times New Roman"/>
          <w:szCs w:val="24"/>
          <w:lang w:val="en-US" w:eastAsia="zh-CN"/>
        </w:rPr>
      </w:pPr>
    </w:p>
    <w:p w14:paraId="7300D46F" w14:textId="77777777" w:rsidR="00E47017" w:rsidRPr="00E47017" w:rsidRDefault="00E47017" w:rsidP="00E47017">
      <w:pPr>
        <w:suppressAutoHyphens/>
        <w:jc w:val="left"/>
        <w:rPr>
          <w:rFonts w:eastAsia="Times New Roman" w:cs="Times New Roman"/>
          <w:szCs w:val="24"/>
          <w:lang w:val="en-US" w:eastAsia="zh-CN"/>
        </w:rPr>
      </w:pPr>
    </w:p>
    <w:p w14:paraId="01E28EA1" w14:textId="77777777" w:rsidR="00E47017" w:rsidRPr="00E47017" w:rsidRDefault="00E47017" w:rsidP="00E47017">
      <w:pPr>
        <w:suppressAutoHyphens/>
        <w:jc w:val="left"/>
        <w:rPr>
          <w:rFonts w:eastAsia="Times New Roman" w:cs="Times New Roman"/>
          <w:szCs w:val="24"/>
          <w:lang w:val="en-US" w:eastAsia="zh-CN"/>
        </w:rPr>
      </w:pPr>
    </w:p>
    <w:p w14:paraId="6B8663F8" w14:textId="77777777" w:rsidR="00E47017" w:rsidRPr="00E47017" w:rsidRDefault="00E47017" w:rsidP="00E47017">
      <w:pPr>
        <w:suppressAutoHyphens/>
        <w:jc w:val="left"/>
        <w:rPr>
          <w:rFonts w:eastAsia="Times New Roman" w:cs="Times New Roman"/>
          <w:szCs w:val="24"/>
          <w:lang w:val="en-US" w:eastAsia="zh-CN"/>
        </w:rPr>
      </w:pPr>
    </w:p>
    <w:p w14:paraId="1DB604C1" w14:textId="77777777" w:rsidR="00E47017" w:rsidRPr="00E47017" w:rsidRDefault="00E47017" w:rsidP="00E47017">
      <w:pPr>
        <w:suppressAutoHyphens/>
        <w:jc w:val="left"/>
        <w:rPr>
          <w:rFonts w:eastAsia="Times New Roman" w:cs="Times New Roman"/>
          <w:szCs w:val="24"/>
          <w:lang w:val="en-US" w:eastAsia="zh-CN"/>
        </w:rPr>
      </w:pPr>
    </w:p>
    <w:p w14:paraId="6AE11AA1" w14:textId="77777777" w:rsidR="00E47017" w:rsidRPr="00E47017" w:rsidRDefault="00E47017" w:rsidP="00E47017">
      <w:pPr>
        <w:suppressAutoHyphens/>
        <w:jc w:val="left"/>
        <w:rPr>
          <w:rFonts w:eastAsia="Times New Roman" w:cs="Times New Roman"/>
          <w:szCs w:val="24"/>
          <w:lang w:val="en-US" w:eastAsia="zh-CN"/>
        </w:rPr>
      </w:pPr>
    </w:p>
    <w:p w14:paraId="58C78D5F" w14:textId="77777777" w:rsidR="00E47017" w:rsidRPr="00E47017" w:rsidRDefault="00E47017" w:rsidP="00E47017">
      <w:pPr>
        <w:suppressAutoHyphens/>
        <w:jc w:val="left"/>
        <w:rPr>
          <w:rFonts w:eastAsia="Times New Roman" w:cs="Times New Roman"/>
          <w:szCs w:val="24"/>
          <w:lang w:val="en-US" w:eastAsia="zh-CN"/>
        </w:rPr>
      </w:pPr>
    </w:p>
    <w:p w14:paraId="7A874B27" w14:textId="77777777" w:rsidR="00E47017" w:rsidRPr="00E47017" w:rsidRDefault="00E47017" w:rsidP="00E47017">
      <w:pPr>
        <w:suppressAutoHyphens/>
        <w:jc w:val="left"/>
        <w:rPr>
          <w:rFonts w:eastAsia="Times New Roman" w:cs="Times New Roman"/>
          <w:szCs w:val="24"/>
          <w:lang w:val="en-US" w:eastAsia="zh-CN"/>
        </w:rPr>
      </w:pPr>
    </w:p>
    <w:p w14:paraId="335B089C" w14:textId="77777777" w:rsidR="00E47017" w:rsidRPr="00E47017" w:rsidRDefault="00E47017" w:rsidP="00E47017">
      <w:pPr>
        <w:suppressAutoHyphens/>
        <w:jc w:val="left"/>
        <w:rPr>
          <w:rFonts w:eastAsia="Times New Roman" w:cs="Times New Roman"/>
          <w:szCs w:val="24"/>
          <w:lang w:val="en-US" w:eastAsia="zh-CN"/>
        </w:rPr>
      </w:pPr>
    </w:p>
    <w:p w14:paraId="466622CF" w14:textId="77777777" w:rsidR="00E47017" w:rsidRPr="00E47017" w:rsidRDefault="00E47017" w:rsidP="00E47017">
      <w:pPr>
        <w:suppressAutoHyphens/>
        <w:jc w:val="left"/>
        <w:rPr>
          <w:rFonts w:eastAsia="Times New Roman" w:cs="Times New Roman"/>
          <w:szCs w:val="24"/>
          <w:lang w:val="en-US" w:eastAsia="zh-CN"/>
        </w:rPr>
      </w:pPr>
    </w:p>
    <w:p w14:paraId="57524CBE" w14:textId="77777777" w:rsidR="00E47017" w:rsidRPr="00E47017" w:rsidRDefault="00E47017" w:rsidP="00E47017">
      <w:pPr>
        <w:suppressAutoHyphens/>
        <w:jc w:val="left"/>
        <w:rPr>
          <w:rFonts w:eastAsia="Times New Roman" w:cs="Times New Roman"/>
          <w:szCs w:val="24"/>
          <w:lang w:val="en-US" w:eastAsia="zh-CN"/>
        </w:rPr>
      </w:pPr>
    </w:p>
    <w:p w14:paraId="0B57044C" w14:textId="77777777" w:rsidR="00E47017" w:rsidRPr="00E47017" w:rsidRDefault="00E47017" w:rsidP="00E47017">
      <w:pPr>
        <w:suppressAutoHyphens/>
        <w:jc w:val="left"/>
        <w:rPr>
          <w:rFonts w:eastAsia="Times New Roman" w:cs="Times New Roman"/>
          <w:szCs w:val="24"/>
          <w:lang w:val="en-US" w:eastAsia="zh-CN"/>
        </w:rPr>
      </w:pPr>
    </w:p>
    <w:p w14:paraId="244C80F9" w14:textId="77777777" w:rsidR="00E47017" w:rsidRPr="00E47017" w:rsidRDefault="00E47017" w:rsidP="00E47017">
      <w:pPr>
        <w:suppressAutoHyphens/>
        <w:jc w:val="left"/>
        <w:rPr>
          <w:rFonts w:eastAsia="Times New Roman" w:cs="Times New Roman"/>
          <w:szCs w:val="24"/>
          <w:lang w:val="en-US" w:eastAsia="zh-CN"/>
        </w:rPr>
      </w:pPr>
    </w:p>
    <w:p w14:paraId="25FC8E20" w14:textId="77777777" w:rsidR="00E47017" w:rsidRPr="00E47017" w:rsidRDefault="00E47017" w:rsidP="00E47017">
      <w:pPr>
        <w:suppressAutoHyphens/>
        <w:jc w:val="left"/>
        <w:rPr>
          <w:rFonts w:eastAsia="Times New Roman" w:cs="Times New Roman"/>
          <w:szCs w:val="24"/>
          <w:lang w:val="en-US" w:eastAsia="zh-CN"/>
        </w:rPr>
      </w:pPr>
    </w:p>
    <w:p w14:paraId="64E527E8" w14:textId="77777777" w:rsidR="00E47017" w:rsidRPr="00E47017" w:rsidRDefault="00E47017" w:rsidP="00E47017">
      <w:pPr>
        <w:suppressAutoHyphens/>
        <w:jc w:val="left"/>
        <w:rPr>
          <w:rFonts w:eastAsia="Times New Roman" w:cs="Times New Roman"/>
          <w:szCs w:val="24"/>
          <w:lang w:val="en-US" w:eastAsia="zh-CN"/>
        </w:rPr>
      </w:pPr>
    </w:p>
    <w:p w14:paraId="4638D7A8" w14:textId="77777777" w:rsidR="00E47017" w:rsidRPr="00E47017" w:rsidRDefault="00E47017" w:rsidP="00E47017">
      <w:pPr>
        <w:suppressAutoHyphens/>
        <w:jc w:val="left"/>
        <w:rPr>
          <w:rFonts w:eastAsia="Times New Roman" w:cs="Times New Roman"/>
          <w:szCs w:val="24"/>
          <w:lang w:val="en-US" w:eastAsia="zh-CN"/>
        </w:rPr>
      </w:pPr>
    </w:p>
    <w:p w14:paraId="0DB622D9" w14:textId="77777777" w:rsidR="00E47017" w:rsidRPr="00E47017" w:rsidRDefault="00E47017" w:rsidP="00E47017">
      <w:pPr>
        <w:suppressAutoHyphens/>
        <w:jc w:val="left"/>
        <w:rPr>
          <w:rFonts w:eastAsia="Times New Roman" w:cs="Times New Roman"/>
          <w:szCs w:val="24"/>
          <w:lang w:val="en-US" w:eastAsia="zh-CN"/>
        </w:rPr>
      </w:pPr>
    </w:p>
    <w:p w14:paraId="1F639801" w14:textId="77777777" w:rsidR="00E47017" w:rsidRPr="00E47017" w:rsidRDefault="00E47017" w:rsidP="00E47017">
      <w:pPr>
        <w:suppressAutoHyphens/>
        <w:jc w:val="left"/>
        <w:rPr>
          <w:rFonts w:eastAsia="Times New Roman" w:cs="Times New Roman"/>
          <w:szCs w:val="24"/>
          <w:lang w:val="en-US" w:eastAsia="zh-CN"/>
        </w:rPr>
      </w:pPr>
    </w:p>
    <w:p w14:paraId="4ACB288B" w14:textId="77777777" w:rsidR="00E47017" w:rsidRPr="00E47017" w:rsidRDefault="00E47017" w:rsidP="00E47017">
      <w:pPr>
        <w:suppressAutoHyphens/>
        <w:jc w:val="left"/>
        <w:rPr>
          <w:rFonts w:eastAsia="Times New Roman" w:cs="Times New Roman"/>
          <w:szCs w:val="24"/>
          <w:lang w:val="en-US" w:eastAsia="zh-CN"/>
        </w:rPr>
      </w:pPr>
    </w:p>
    <w:p w14:paraId="6EDF2F97" w14:textId="77777777" w:rsidR="00E47017" w:rsidRPr="00E47017" w:rsidRDefault="00E47017" w:rsidP="00E47017">
      <w:pPr>
        <w:suppressAutoHyphens/>
        <w:jc w:val="left"/>
        <w:rPr>
          <w:rFonts w:eastAsia="Times New Roman" w:cs="Times New Roman"/>
          <w:szCs w:val="24"/>
          <w:lang w:val="en-US" w:eastAsia="zh-CN"/>
        </w:rPr>
      </w:pPr>
    </w:p>
    <w:p w14:paraId="03319E8F" w14:textId="77777777" w:rsidR="00E47017" w:rsidRPr="00E47017" w:rsidRDefault="00E47017" w:rsidP="00E47017">
      <w:pPr>
        <w:suppressAutoHyphens/>
        <w:jc w:val="left"/>
        <w:rPr>
          <w:rFonts w:eastAsia="Times New Roman" w:cs="Times New Roman"/>
          <w:szCs w:val="24"/>
          <w:lang w:val="en-US" w:eastAsia="zh-CN"/>
        </w:rPr>
      </w:pPr>
    </w:p>
    <w:p w14:paraId="219C7A3D" w14:textId="77777777" w:rsidR="00E47017" w:rsidRPr="00E47017" w:rsidRDefault="00E47017" w:rsidP="00E47017">
      <w:pPr>
        <w:suppressAutoHyphens/>
        <w:jc w:val="left"/>
        <w:rPr>
          <w:rFonts w:eastAsia="Times New Roman" w:cs="Times New Roman"/>
          <w:szCs w:val="24"/>
          <w:lang w:val="en-US" w:eastAsia="zh-CN"/>
        </w:rPr>
      </w:pPr>
    </w:p>
    <w:p w14:paraId="0B0A4909" w14:textId="77777777" w:rsidR="00E47017" w:rsidRPr="00E47017" w:rsidRDefault="00E47017" w:rsidP="00E47017">
      <w:pPr>
        <w:suppressAutoHyphens/>
        <w:jc w:val="left"/>
        <w:rPr>
          <w:rFonts w:eastAsia="Times New Roman" w:cs="Times New Roman"/>
          <w:szCs w:val="24"/>
          <w:lang w:val="en-US" w:eastAsia="zh-CN"/>
        </w:rPr>
      </w:pPr>
    </w:p>
    <w:p w14:paraId="24A0A4B4" w14:textId="77777777" w:rsidR="00E47017" w:rsidRPr="00E47017" w:rsidRDefault="00E47017" w:rsidP="00E47017">
      <w:pPr>
        <w:suppressAutoHyphens/>
        <w:jc w:val="left"/>
        <w:rPr>
          <w:rFonts w:eastAsia="Times New Roman" w:cs="Times New Roman"/>
          <w:szCs w:val="24"/>
          <w:lang w:val="en-US" w:eastAsia="zh-CN"/>
        </w:rPr>
      </w:pPr>
    </w:p>
    <w:p w14:paraId="41DB5D57" w14:textId="77777777" w:rsidR="00E47017" w:rsidRPr="00E47017" w:rsidRDefault="00E47017" w:rsidP="00E47017">
      <w:pPr>
        <w:suppressAutoHyphens/>
        <w:jc w:val="left"/>
        <w:rPr>
          <w:rFonts w:eastAsia="Times New Roman" w:cs="Times New Roman"/>
          <w:szCs w:val="24"/>
          <w:lang w:val="en-US" w:eastAsia="zh-CN"/>
        </w:rPr>
      </w:pPr>
    </w:p>
    <w:p w14:paraId="1798A52E" w14:textId="77777777" w:rsidR="00E47017" w:rsidRPr="00E47017" w:rsidRDefault="00E47017" w:rsidP="00E47017">
      <w:pPr>
        <w:suppressAutoHyphens/>
        <w:jc w:val="left"/>
        <w:rPr>
          <w:rFonts w:eastAsia="Times New Roman" w:cs="Times New Roman"/>
          <w:szCs w:val="24"/>
          <w:lang w:val="en-US" w:eastAsia="zh-CN"/>
        </w:rPr>
      </w:pPr>
    </w:p>
    <w:p w14:paraId="56058FA1" w14:textId="77777777" w:rsidR="00E47017" w:rsidRPr="00E47017" w:rsidRDefault="00E47017" w:rsidP="00E47017">
      <w:pPr>
        <w:suppressAutoHyphens/>
        <w:jc w:val="left"/>
        <w:rPr>
          <w:rFonts w:eastAsia="Times New Roman" w:cs="Times New Roman"/>
          <w:szCs w:val="24"/>
          <w:lang w:val="en-US" w:eastAsia="zh-CN"/>
        </w:rPr>
      </w:pPr>
    </w:p>
    <w:p w14:paraId="2E63FCFD" w14:textId="77777777" w:rsidR="00E47017" w:rsidRPr="00E47017" w:rsidRDefault="00E47017" w:rsidP="00E47017">
      <w:pPr>
        <w:suppressAutoHyphens/>
        <w:jc w:val="left"/>
        <w:rPr>
          <w:rFonts w:eastAsia="Times New Roman" w:cs="Times New Roman"/>
          <w:szCs w:val="24"/>
          <w:lang w:val="en-US" w:eastAsia="zh-CN"/>
        </w:rPr>
      </w:pPr>
    </w:p>
    <w:p w14:paraId="4CED4628" w14:textId="77777777" w:rsidR="00E47017" w:rsidRPr="00E47017" w:rsidRDefault="00E47017" w:rsidP="00E47017">
      <w:pPr>
        <w:suppressAutoHyphens/>
        <w:jc w:val="left"/>
        <w:rPr>
          <w:rFonts w:eastAsia="Times New Roman" w:cs="Times New Roman"/>
          <w:szCs w:val="24"/>
          <w:lang w:val="en-US" w:eastAsia="zh-CN"/>
        </w:rPr>
      </w:pPr>
    </w:p>
    <w:p w14:paraId="45A95AFA" w14:textId="77777777" w:rsidR="00E47017" w:rsidRDefault="00E47017" w:rsidP="00E47017">
      <w:pPr>
        <w:suppressAutoHyphens/>
        <w:jc w:val="left"/>
        <w:rPr>
          <w:rFonts w:eastAsia="Times New Roman" w:cs="Times New Roman"/>
          <w:szCs w:val="24"/>
          <w:lang w:val="en-US" w:eastAsia="zh-CN"/>
        </w:rPr>
      </w:pPr>
    </w:p>
    <w:p w14:paraId="0D13F89F" w14:textId="77777777" w:rsidR="007E094E" w:rsidRDefault="007E094E" w:rsidP="00E47017">
      <w:pPr>
        <w:suppressAutoHyphens/>
        <w:jc w:val="left"/>
        <w:rPr>
          <w:rFonts w:eastAsia="Times New Roman" w:cs="Times New Roman"/>
          <w:szCs w:val="24"/>
          <w:lang w:val="en-US" w:eastAsia="zh-CN"/>
        </w:rPr>
      </w:pPr>
    </w:p>
    <w:p w14:paraId="5235B065" w14:textId="77777777" w:rsidR="007E094E" w:rsidRPr="00E47017" w:rsidRDefault="007E094E" w:rsidP="00E47017">
      <w:pPr>
        <w:suppressAutoHyphens/>
        <w:jc w:val="left"/>
        <w:rPr>
          <w:rFonts w:eastAsia="Times New Roman" w:cs="Times New Roman"/>
          <w:szCs w:val="24"/>
          <w:lang w:val="en-US" w:eastAsia="zh-CN"/>
        </w:rPr>
      </w:pPr>
    </w:p>
    <w:p w14:paraId="70BCFB37" w14:textId="77777777" w:rsidR="00E47017" w:rsidRDefault="00E47017" w:rsidP="00E47017">
      <w:pPr>
        <w:suppressAutoHyphens/>
        <w:jc w:val="left"/>
        <w:rPr>
          <w:rFonts w:eastAsia="Times New Roman" w:cs="Times New Roman"/>
          <w:szCs w:val="24"/>
          <w:lang w:val="en-US" w:eastAsia="zh-CN"/>
        </w:rPr>
      </w:pPr>
    </w:p>
    <w:p w14:paraId="1CFE55BC" w14:textId="77777777" w:rsidR="00BA3419" w:rsidRDefault="00BA3419" w:rsidP="00E47017">
      <w:pPr>
        <w:suppressAutoHyphens/>
        <w:jc w:val="left"/>
        <w:rPr>
          <w:rFonts w:eastAsia="Times New Roman" w:cs="Times New Roman"/>
          <w:szCs w:val="24"/>
          <w:lang w:val="en-US" w:eastAsia="zh-CN"/>
        </w:rPr>
      </w:pPr>
    </w:p>
    <w:p w14:paraId="642BBE5F" w14:textId="77777777" w:rsidR="003754D8" w:rsidRDefault="003754D8" w:rsidP="00E47017">
      <w:pPr>
        <w:suppressAutoHyphens/>
        <w:jc w:val="left"/>
        <w:rPr>
          <w:rFonts w:eastAsia="Times New Roman" w:cs="Times New Roman"/>
          <w:szCs w:val="24"/>
          <w:lang w:val="en-US" w:eastAsia="zh-CN"/>
        </w:rPr>
      </w:pPr>
    </w:p>
    <w:p w14:paraId="7D3341BD" w14:textId="77777777" w:rsidR="003B3B9E" w:rsidRDefault="003B3B9E" w:rsidP="00E47017">
      <w:pPr>
        <w:suppressAutoHyphens/>
        <w:jc w:val="left"/>
        <w:rPr>
          <w:rFonts w:eastAsia="Times New Roman" w:cs="Times New Roman"/>
          <w:szCs w:val="24"/>
          <w:lang w:val="en-US" w:eastAsia="zh-CN"/>
        </w:rPr>
      </w:pPr>
    </w:p>
    <w:p w14:paraId="326DD9D6" w14:textId="77777777" w:rsidR="003B3B9E" w:rsidRDefault="003B3B9E" w:rsidP="00E47017">
      <w:pPr>
        <w:suppressAutoHyphens/>
        <w:jc w:val="left"/>
        <w:rPr>
          <w:rFonts w:eastAsia="Times New Roman" w:cs="Times New Roman"/>
          <w:szCs w:val="24"/>
          <w:lang w:val="en-US" w:eastAsia="zh-CN"/>
        </w:rPr>
      </w:pPr>
    </w:p>
    <w:p w14:paraId="3B4AA90E" w14:textId="77777777" w:rsidR="00CA466D" w:rsidRDefault="00CA466D" w:rsidP="007E5ED2">
      <w:pPr>
        <w:suppressAutoHyphens/>
        <w:jc w:val="right"/>
        <w:rPr>
          <w:rFonts w:eastAsia="Times New Roman" w:cs="Times New Roman"/>
          <w:b/>
          <w:szCs w:val="24"/>
          <w:lang w:val="en-US" w:eastAsia="zh-CN"/>
        </w:rPr>
      </w:pPr>
    </w:p>
    <w:p w14:paraId="3A444E69" w14:textId="77777777" w:rsidR="00CA466D" w:rsidRDefault="00CA466D" w:rsidP="007E5ED2">
      <w:pPr>
        <w:suppressAutoHyphens/>
        <w:jc w:val="right"/>
        <w:rPr>
          <w:rFonts w:eastAsia="Times New Roman" w:cs="Times New Roman"/>
          <w:b/>
          <w:szCs w:val="24"/>
          <w:lang w:val="en-US" w:eastAsia="zh-CN"/>
        </w:rPr>
      </w:pPr>
    </w:p>
    <w:p w14:paraId="6980E131" w14:textId="77777777" w:rsidR="00CA466D" w:rsidRDefault="00CA466D" w:rsidP="007E5ED2">
      <w:pPr>
        <w:suppressAutoHyphens/>
        <w:jc w:val="right"/>
        <w:rPr>
          <w:rFonts w:eastAsia="Times New Roman" w:cs="Times New Roman"/>
          <w:b/>
          <w:szCs w:val="24"/>
          <w:lang w:val="en-US" w:eastAsia="zh-CN"/>
        </w:rPr>
      </w:pPr>
    </w:p>
    <w:p w14:paraId="104C06D8" w14:textId="77777777" w:rsidR="00CA466D" w:rsidRDefault="00CA466D" w:rsidP="007E5ED2">
      <w:pPr>
        <w:suppressAutoHyphens/>
        <w:jc w:val="right"/>
        <w:rPr>
          <w:rFonts w:eastAsia="Times New Roman" w:cs="Times New Roman"/>
          <w:b/>
          <w:szCs w:val="24"/>
          <w:lang w:val="en-US" w:eastAsia="zh-CN"/>
        </w:rPr>
      </w:pPr>
    </w:p>
    <w:p w14:paraId="4FAF517A" w14:textId="77777777" w:rsidR="00CA466D" w:rsidRDefault="00CA466D" w:rsidP="007E5ED2">
      <w:pPr>
        <w:suppressAutoHyphens/>
        <w:jc w:val="right"/>
        <w:rPr>
          <w:rFonts w:eastAsia="Times New Roman" w:cs="Times New Roman"/>
          <w:b/>
          <w:szCs w:val="24"/>
          <w:lang w:val="en-US" w:eastAsia="zh-CN"/>
        </w:rPr>
      </w:pPr>
    </w:p>
    <w:p w14:paraId="13D59A54" w14:textId="77777777" w:rsidR="00CA466D" w:rsidRDefault="00CA466D" w:rsidP="007E5ED2">
      <w:pPr>
        <w:suppressAutoHyphens/>
        <w:jc w:val="right"/>
        <w:rPr>
          <w:rFonts w:eastAsia="Times New Roman" w:cs="Times New Roman"/>
          <w:b/>
          <w:szCs w:val="24"/>
          <w:lang w:val="en-US" w:eastAsia="zh-CN"/>
        </w:rPr>
      </w:pPr>
    </w:p>
    <w:p w14:paraId="048E364D" w14:textId="77777777" w:rsidR="00BA3419" w:rsidRPr="007E5ED2" w:rsidRDefault="007E5ED2" w:rsidP="007E5ED2">
      <w:pPr>
        <w:suppressAutoHyphens/>
        <w:jc w:val="right"/>
        <w:rPr>
          <w:rFonts w:eastAsia="Times New Roman" w:cs="Times New Roman"/>
          <w:b/>
          <w:szCs w:val="24"/>
          <w:lang w:val="en-US" w:eastAsia="zh-CN"/>
        </w:rPr>
      </w:pPr>
      <w:r w:rsidRPr="007E5ED2">
        <w:rPr>
          <w:rFonts w:eastAsia="Times New Roman" w:cs="Times New Roman"/>
          <w:b/>
          <w:szCs w:val="24"/>
          <w:lang w:val="en-US" w:eastAsia="zh-CN"/>
        </w:rPr>
        <w:t>Formular Nr</w:t>
      </w:r>
      <w:r w:rsidR="003754D8">
        <w:rPr>
          <w:rFonts w:eastAsia="Times New Roman" w:cs="Times New Roman"/>
          <w:b/>
          <w:szCs w:val="24"/>
          <w:lang w:val="en-US" w:eastAsia="zh-CN"/>
        </w:rPr>
        <w:t>.</w:t>
      </w:r>
      <w:r w:rsidR="00FC3094">
        <w:rPr>
          <w:rFonts w:eastAsia="Times New Roman" w:cs="Times New Roman"/>
          <w:b/>
          <w:szCs w:val="24"/>
          <w:lang w:val="en-US" w:eastAsia="zh-CN"/>
        </w:rPr>
        <w:t>6</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14:paraId="5EC5DAC6" w14:textId="77777777" w:rsidR="00BA3419" w:rsidRPr="00E47017" w:rsidRDefault="00BA3419" w:rsidP="00E47017">
      <w:pPr>
        <w:suppressAutoHyphens/>
        <w:jc w:val="left"/>
        <w:rPr>
          <w:rFonts w:eastAsia="Times New Roman" w:cs="Times New Roman"/>
          <w:szCs w:val="24"/>
          <w:lang w:val="en-US" w:eastAsia="zh-CN"/>
        </w:rPr>
      </w:pPr>
    </w:p>
    <w:p w14:paraId="6766BD9C" w14:textId="27E9F5C6"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w:t>
      </w:r>
      <w:r w:rsidR="0070260E">
        <w:rPr>
          <w:rFonts w:eastAsia="SimSun" w:cs="Times New Roman"/>
          <w:b/>
          <w:kern w:val="2"/>
          <w:sz w:val="21"/>
          <w:szCs w:val="24"/>
          <w:lang w:eastAsia="ro-RO"/>
        </w:rPr>
        <w:t>Furnizor Servicii sociale</w:t>
      </w:r>
    </w:p>
    <w:p w14:paraId="6B850826" w14:textId="77777777"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14:paraId="69968B05" w14:textId="77777777" w:rsidR="00737CC3" w:rsidRPr="00E47017" w:rsidRDefault="00737CC3" w:rsidP="00737CC3">
      <w:pPr>
        <w:widowControl w:val="0"/>
        <w:ind w:right="582"/>
        <w:rPr>
          <w:rFonts w:eastAsia="SimSun" w:cs="Times New Roman"/>
          <w:b/>
          <w:kern w:val="2"/>
          <w:szCs w:val="24"/>
          <w:lang w:eastAsia="ro-RO"/>
        </w:rPr>
      </w:pPr>
    </w:p>
    <w:p w14:paraId="4F602A56" w14:textId="77777777" w:rsidR="00737CC3" w:rsidRPr="00E47017" w:rsidRDefault="00737CC3" w:rsidP="00737CC3">
      <w:pPr>
        <w:widowControl w:val="0"/>
        <w:ind w:right="582"/>
        <w:jc w:val="center"/>
        <w:rPr>
          <w:rFonts w:eastAsia="SimSun" w:cs="Times New Roman"/>
          <w:b/>
          <w:kern w:val="2"/>
          <w:szCs w:val="24"/>
          <w:lang w:eastAsia="ro-RO"/>
        </w:rPr>
      </w:pPr>
      <w:r w:rsidRPr="00E47017">
        <w:rPr>
          <w:rFonts w:eastAsia="SimSun" w:cs="Times New Roman"/>
          <w:b/>
          <w:kern w:val="2"/>
          <w:szCs w:val="24"/>
          <w:lang w:eastAsia="ro-RO"/>
        </w:rPr>
        <w:t>Propunere de contract de servicii</w:t>
      </w:r>
    </w:p>
    <w:p w14:paraId="3745182F" w14:textId="77777777" w:rsidR="00737CC3" w:rsidRPr="00E47017" w:rsidRDefault="00737CC3" w:rsidP="00737CC3">
      <w:pPr>
        <w:widowControl w:val="0"/>
        <w:jc w:val="center"/>
        <w:rPr>
          <w:rFonts w:eastAsia="SimSun" w:cs="Times New Roman"/>
          <w:b/>
          <w:kern w:val="2"/>
          <w:szCs w:val="24"/>
          <w:lang w:eastAsia="ro-RO"/>
        </w:rPr>
      </w:pPr>
      <w:r w:rsidRPr="00E47017">
        <w:rPr>
          <w:rFonts w:eastAsia="SimSun" w:cs="Times New Roman"/>
          <w:b/>
          <w:kern w:val="2"/>
          <w:szCs w:val="24"/>
          <w:lang w:eastAsia="ro-RO"/>
        </w:rPr>
        <w:t>Nr. inreg. la autoritatea contractanta _____data ……………</w:t>
      </w:r>
    </w:p>
    <w:p w14:paraId="70BD8EF9" w14:textId="77777777" w:rsidR="00737CC3" w:rsidRPr="00E47017" w:rsidRDefault="00737CC3" w:rsidP="00737CC3">
      <w:pPr>
        <w:widowControl w:val="0"/>
        <w:ind w:right="582"/>
        <w:rPr>
          <w:rFonts w:eastAsia="SimSun" w:cs="Times New Roman"/>
          <w:b/>
          <w:kern w:val="2"/>
          <w:szCs w:val="24"/>
          <w:lang w:eastAsia="ro-RO"/>
        </w:rPr>
      </w:pPr>
    </w:p>
    <w:p w14:paraId="3322E6BC" w14:textId="77777777" w:rsidR="00737CC3" w:rsidRPr="00E47017" w:rsidRDefault="00737CC3" w:rsidP="00737CC3">
      <w:pPr>
        <w:widowControl w:val="0"/>
        <w:ind w:right="582"/>
        <w:rPr>
          <w:rFonts w:eastAsia="SimSun" w:cs="Times New Roman"/>
          <w:b/>
          <w:i/>
          <w:kern w:val="2"/>
          <w:szCs w:val="24"/>
          <w:lang w:eastAsia="ro-RO"/>
        </w:rPr>
      </w:pPr>
      <w:r w:rsidRPr="00E47017">
        <w:rPr>
          <w:rFonts w:eastAsia="SimSun" w:cs="Times New Roman"/>
          <w:b/>
          <w:i/>
          <w:kern w:val="2"/>
          <w:szCs w:val="24"/>
          <w:lang w:eastAsia="ro-RO"/>
        </w:rPr>
        <w:t>Preambul</w:t>
      </w:r>
    </w:p>
    <w:p w14:paraId="5CFA92F0" w14:textId="77777777" w:rsidR="00737CC3" w:rsidRPr="00E47017" w:rsidRDefault="00737CC3" w:rsidP="00737CC3">
      <w:pPr>
        <w:widowControl w:val="0"/>
        <w:ind w:right="582"/>
        <w:rPr>
          <w:rFonts w:eastAsia="SimSun" w:cs="Times New Roman"/>
          <w:b/>
          <w:i/>
          <w:kern w:val="2"/>
          <w:szCs w:val="24"/>
          <w:lang w:eastAsia="ro-RO"/>
        </w:rPr>
      </w:pPr>
    </w:p>
    <w:p w14:paraId="13E3D675" w14:textId="77777777" w:rsidR="00737CC3" w:rsidRPr="00E47017" w:rsidRDefault="00737CC3" w:rsidP="00737CC3">
      <w:pPr>
        <w:widowControl w:val="0"/>
        <w:ind w:right="582" w:firstLine="900"/>
        <w:rPr>
          <w:rFonts w:eastAsia="SimSun" w:cs="Times New Roman"/>
          <w:kern w:val="2"/>
          <w:szCs w:val="24"/>
          <w:lang w:eastAsia="zh-CN"/>
        </w:rPr>
      </w:pPr>
      <w:r w:rsidRPr="00E47017">
        <w:rPr>
          <w:rFonts w:eastAsia="SimSun" w:cs="Times New Roman"/>
          <w:kern w:val="2"/>
          <w:szCs w:val="24"/>
          <w:lang w:eastAsia="zh-CN"/>
        </w:rPr>
        <w:t xml:space="preserve">În temeiul Legii 98 din 2016 privind achizitiile publice,s-a încheiat prezentul contract de prestare de servicii, </w:t>
      </w:r>
      <w:r w:rsidRPr="00E47017">
        <w:rPr>
          <w:rFonts w:eastAsia="SimSun" w:cs="Times New Roman"/>
          <w:b/>
          <w:kern w:val="2"/>
          <w:szCs w:val="24"/>
          <w:lang w:eastAsia="zh-CN"/>
        </w:rPr>
        <w:t>între</w:t>
      </w:r>
      <w:r w:rsidR="000D0A98">
        <w:rPr>
          <w:rFonts w:eastAsia="SimSun" w:cs="Times New Roman"/>
          <w:b/>
          <w:kern w:val="2"/>
          <w:szCs w:val="24"/>
          <w:lang w:eastAsia="zh-CN"/>
        </w:rPr>
        <w:t>:</w:t>
      </w:r>
    </w:p>
    <w:p w14:paraId="26A7151B" w14:textId="77777777" w:rsidR="00737CC3" w:rsidRPr="00E47017" w:rsidRDefault="00737CC3" w:rsidP="00737CC3">
      <w:pPr>
        <w:widowControl w:val="0"/>
        <w:ind w:right="582"/>
        <w:rPr>
          <w:rFonts w:eastAsia="SimSun" w:cs="Times New Roman"/>
          <w:kern w:val="2"/>
          <w:szCs w:val="24"/>
          <w:lang w:eastAsia="ro-RO"/>
        </w:rPr>
      </w:pPr>
    </w:p>
    <w:p w14:paraId="72E17509" w14:textId="77777777" w:rsidR="00737CC3" w:rsidRPr="00F74E4F" w:rsidRDefault="00F74E4F" w:rsidP="00737CC3">
      <w:pPr>
        <w:suppressAutoHyphens/>
        <w:rPr>
          <w:rFonts w:eastAsia="Times New Roman" w:cs="Times New Roman"/>
          <w:bCs/>
          <w:szCs w:val="24"/>
          <w:lang w:eastAsia="ar-SA"/>
        </w:rPr>
      </w:pPr>
      <w:r>
        <w:rPr>
          <w:rFonts w:eastAsia="Times New Roman" w:cs="Times New Roman"/>
          <w:b/>
          <w:bCs/>
          <w:szCs w:val="24"/>
          <w:lang w:val="en-US" w:eastAsia="ar-SA"/>
        </w:rPr>
        <w:t>1</w:t>
      </w:r>
      <w:r w:rsidR="000D0A98" w:rsidRPr="000D0A98">
        <w:rPr>
          <w:rFonts w:eastAsia="Times New Roman" w:cs="Times New Roman"/>
          <w:b/>
          <w:bCs/>
          <w:szCs w:val="24"/>
          <w:lang w:val="en-US" w:eastAsia="ar-SA"/>
        </w:rPr>
        <w:t xml:space="preserve">. </w:t>
      </w:r>
      <w:r w:rsidR="00CA466D">
        <w:rPr>
          <w:rFonts w:cs="Times New Roman"/>
          <w:b/>
          <w:szCs w:val="24"/>
        </w:rPr>
        <w:t>UAT ORAŞ SĂCUENI</w:t>
      </w:r>
      <w:r w:rsidR="00CA466D">
        <w:rPr>
          <w:rFonts w:cs="Times New Roman"/>
          <w:szCs w:val="24"/>
        </w:rPr>
        <w:t xml:space="preserve"> (Primăria Oraşului Săcueni) – cu sediul in Săcueni, Strada Libertăţii, Nr. 1, Judeţul Bihor, cod fiscal 4593474, cont trezorerie RO17TREZ24A840301200200X, deschis la Trezoreria Marghita, reprezentată prin Dl.</w:t>
      </w:r>
      <w:r w:rsidR="00CA466D">
        <w:rPr>
          <w:rFonts w:cs="Times New Roman"/>
          <w:b/>
          <w:szCs w:val="24"/>
        </w:rPr>
        <w:t xml:space="preserve"> BERES CSABA</w:t>
      </w:r>
      <w:r w:rsidR="00CA466D">
        <w:rPr>
          <w:rFonts w:cs="Times New Roman"/>
          <w:szCs w:val="24"/>
        </w:rPr>
        <w:t>, având funcţia de Primar, in calitate de achizitor</w:t>
      </w:r>
      <w:r w:rsidR="000D0A98" w:rsidRPr="00F74E4F">
        <w:rPr>
          <w:rFonts w:eastAsia="Times New Roman" w:cs="Times New Roman"/>
          <w:bCs/>
          <w:szCs w:val="24"/>
          <w:lang w:eastAsia="ar-SA"/>
        </w:rPr>
        <w:t>,</w:t>
      </w:r>
    </w:p>
    <w:p w14:paraId="4E53DE5E" w14:textId="77777777" w:rsidR="00737CC3" w:rsidRPr="00E47017" w:rsidRDefault="00737CC3" w:rsidP="00737CC3">
      <w:pPr>
        <w:widowControl w:val="0"/>
        <w:ind w:right="582"/>
        <w:rPr>
          <w:rFonts w:eastAsia="Times New Roman" w:cs="Times New Roman"/>
          <w:b/>
          <w:bCs/>
          <w:szCs w:val="24"/>
          <w:lang w:eastAsia="ar-SA"/>
        </w:rPr>
      </w:pPr>
    </w:p>
    <w:p w14:paraId="02869EFC" w14:textId="77777777" w:rsidR="00737CC3" w:rsidRPr="00E47017" w:rsidRDefault="00737CC3" w:rsidP="00737CC3">
      <w:pPr>
        <w:widowControl w:val="0"/>
        <w:ind w:right="582"/>
        <w:rPr>
          <w:rFonts w:eastAsia="SimSun" w:cs="Times New Roman"/>
          <w:b/>
          <w:kern w:val="2"/>
          <w:szCs w:val="24"/>
          <w:lang w:eastAsia="ro-RO"/>
        </w:rPr>
      </w:pPr>
      <w:r w:rsidRPr="00E47017">
        <w:rPr>
          <w:rFonts w:eastAsia="SimSun" w:cs="Times New Roman"/>
          <w:b/>
          <w:kern w:val="2"/>
          <w:szCs w:val="24"/>
          <w:lang w:eastAsia="ro-RO"/>
        </w:rPr>
        <w:t xml:space="preserve">   şi</w:t>
      </w:r>
    </w:p>
    <w:p w14:paraId="018DCD11" w14:textId="77777777" w:rsidR="00737CC3" w:rsidRPr="00E47017" w:rsidRDefault="00737CC3" w:rsidP="00737CC3">
      <w:pPr>
        <w:widowControl w:val="0"/>
        <w:ind w:right="582"/>
        <w:rPr>
          <w:rFonts w:eastAsia="SimSun" w:cs="Times New Roman"/>
          <w:kern w:val="2"/>
          <w:szCs w:val="24"/>
          <w:lang w:eastAsia="ro-RO"/>
        </w:rPr>
      </w:pPr>
    </w:p>
    <w:p w14:paraId="3800BC67" w14:textId="77777777" w:rsidR="00737CC3" w:rsidRPr="00E47017" w:rsidRDefault="00737CC3" w:rsidP="00737CC3">
      <w:pPr>
        <w:widowControl w:val="0"/>
        <w:tabs>
          <w:tab w:val="left" w:pos="10013"/>
        </w:tabs>
        <w:ind w:right="-52"/>
        <w:rPr>
          <w:rFonts w:eastAsia="SimSun" w:cs="Times New Roman"/>
          <w:i/>
          <w:kern w:val="2"/>
          <w:szCs w:val="24"/>
          <w:lang w:val="en-US" w:eastAsia="ro-RO"/>
        </w:rPr>
      </w:pPr>
      <w:r w:rsidRPr="00E47017">
        <w:rPr>
          <w:rFonts w:eastAsia="SimSun" w:cs="Times New Roman"/>
          <w:b/>
          <w:bCs/>
          <w:kern w:val="2"/>
          <w:szCs w:val="24"/>
          <w:lang w:val="en-US" w:eastAsia="ro-RO"/>
        </w:rPr>
        <w:t>………………..</w:t>
      </w:r>
      <w:r w:rsidRPr="00E47017">
        <w:rPr>
          <w:rFonts w:eastAsia="SimSun" w:cs="Times New Roman"/>
          <w:b/>
          <w:bCs/>
          <w:kern w:val="2"/>
          <w:szCs w:val="24"/>
          <w:lang w:eastAsia="ro-RO"/>
        </w:rPr>
        <w:t xml:space="preserve">. </w:t>
      </w:r>
      <w:r w:rsidRPr="00E47017">
        <w:rPr>
          <w:rFonts w:eastAsia="SimSun" w:cs="Times New Roman"/>
          <w:kern w:val="2"/>
          <w:szCs w:val="24"/>
          <w:lang w:eastAsia="ro-RO"/>
        </w:rPr>
        <w:t xml:space="preserve"> adresă: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str.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nr. </w:t>
      </w:r>
      <w:r w:rsidRPr="00E47017">
        <w:rPr>
          <w:rFonts w:eastAsia="SimSun" w:cs="Times New Roman"/>
          <w:bCs/>
          <w:kern w:val="2"/>
          <w:szCs w:val="24"/>
          <w:lang w:val="en-US" w:eastAsia="ro-RO"/>
        </w:rPr>
        <w:t>…………</w:t>
      </w:r>
      <w:proofErr w:type="gramStart"/>
      <w:r w:rsidRPr="00E47017">
        <w:rPr>
          <w:rFonts w:eastAsia="SimSun" w:cs="Times New Roman"/>
          <w:bCs/>
          <w:kern w:val="2"/>
          <w:szCs w:val="24"/>
          <w:lang w:val="en-US" w:eastAsia="ro-RO"/>
        </w:rPr>
        <w:t>…..</w:t>
      </w:r>
      <w:proofErr w:type="gramEnd"/>
      <w:r w:rsidRPr="00E47017">
        <w:rPr>
          <w:rFonts w:eastAsia="SimSun" w:cs="Times New Roman"/>
          <w:bCs/>
          <w:kern w:val="2"/>
          <w:szCs w:val="24"/>
          <w:lang w:eastAsia="ro-RO"/>
        </w:rPr>
        <w:t xml:space="preserve">, judeţul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w:t>
      </w:r>
      <w:r w:rsidRPr="00E47017">
        <w:rPr>
          <w:rFonts w:eastAsia="SimSun" w:cs="Times New Roman"/>
          <w:kern w:val="2"/>
          <w:szCs w:val="24"/>
          <w:lang w:eastAsia="ro-RO"/>
        </w:rPr>
        <w:t xml:space="preserve"> telefon/fax. ………………., număr de înmatriculare …………………</w:t>
      </w:r>
      <w:r w:rsidRPr="00E47017">
        <w:rPr>
          <w:rFonts w:eastAsia="SimSun" w:cs="Times New Roman"/>
          <w:bCs/>
          <w:kern w:val="2"/>
          <w:szCs w:val="24"/>
          <w:lang w:eastAsia="ro-RO"/>
        </w:rPr>
        <w:t>,</w:t>
      </w:r>
      <w:r w:rsidRPr="00E47017">
        <w:rPr>
          <w:rFonts w:eastAsia="SimSun" w:cs="Times New Roman"/>
          <w:kern w:val="2"/>
          <w:szCs w:val="24"/>
          <w:lang w:eastAsia="ro-RO"/>
        </w:rPr>
        <w:t xml:space="preserve"> cod fiscal ……………………… cont trezorerie </w:t>
      </w:r>
      <w:r w:rsidRPr="00E47017">
        <w:rPr>
          <w:rFonts w:eastAsia="SimSun" w:cs="Times New Roman"/>
          <w:bCs/>
          <w:kern w:val="2"/>
          <w:szCs w:val="24"/>
          <w:lang w:val="en-US" w:eastAsia="ro-RO"/>
        </w:rPr>
        <w:t>……………………………..</w:t>
      </w:r>
      <w:r w:rsidRPr="00E47017">
        <w:rPr>
          <w:rFonts w:eastAsia="SimSun" w:cs="Times New Roman"/>
          <w:bCs/>
          <w:kern w:val="2"/>
          <w:szCs w:val="24"/>
          <w:lang w:eastAsia="ro-RO"/>
        </w:rPr>
        <w:t>, deschis la Trezoreria</w:t>
      </w:r>
      <w:r w:rsidRPr="00E47017">
        <w:rPr>
          <w:rFonts w:eastAsia="SimSun" w:cs="Times New Roman"/>
          <w:kern w:val="2"/>
          <w:szCs w:val="24"/>
          <w:lang w:val="en-US" w:eastAsia="ro-RO"/>
        </w:rPr>
        <w:t>…………………</w:t>
      </w:r>
      <w:r w:rsidRPr="00E47017">
        <w:rPr>
          <w:rFonts w:eastAsia="SimSun" w:cs="Times New Roman"/>
          <w:kern w:val="2"/>
          <w:szCs w:val="24"/>
          <w:lang w:eastAsia="ro-RO"/>
        </w:rPr>
        <w:t xml:space="preserve">, </w:t>
      </w:r>
      <w:r w:rsidRPr="00E47017">
        <w:rPr>
          <w:rFonts w:eastAsia="SimSun" w:cs="Times New Roman"/>
          <w:bCs/>
          <w:kern w:val="2"/>
          <w:szCs w:val="24"/>
          <w:lang w:eastAsia="ro-RO"/>
        </w:rPr>
        <w:t>reprezentată prin dl</w:t>
      </w:r>
      <w:r w:rsidRPr="00E47017">
        <w:rPr>
          <w:rFonts w:eastAsia="SimSun" w:cs="Times New Roman"/>
          <w:bCs/>
          <w:kern w:val="2"/>
          <w:szCs w:val="24"/>
          <w:lang w:val="en-US" w:eastAsia="ro-RO"/>
        </w:rPr>
        <w:t>/</w:t>
      </w:r>
      <w:proofErr w:type="spellStart"/>
      <w:r w:rsidRPr="00E47017">
        <w:rPr>
          <w:rFonts w:eastAsia="SimSun" w:cs="Times New Roman"/>
          <w:bCs/>
          <w:kern w:val="2"/>
          <w:szCs w:val="24"/>
          <w:lang w:val="en-US" w:eastAsia="ro-RO"/>
        </w:rPr>
        <w:t>dna</w:t>
      </w:r>
      <w:proofErr w:type="spellEnd"/>
      <w:r w:rsidRPr="00E47017">
        <w:rPr>
          <w:rFonts w:eastAsia="SimSun" w:cs="Times New Roman"/>
          <w:bCs/>
          <w:kern w:val="2"/>
          <w:szCs w:val="24"/>
          <w:lang w:eastAsia="ro-RO"/>
        </w:rPr>
        <w:t xml:space="preserve">.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 </w:t>
      </w:r>
      <w:r w:rsidRPr="00E47017">
        <w:rPr>
          <w:rFonts w:eastAsia="SimSun" w:cs="Times New Roman"/>
          <w:bCs/>
          <w:kern w:val="2"/>
          <w:szCs w:val="24"/>
          <w:lang w:val="en-GB" w:eastAsia="ro-RO"/>
        </w:rPr>
        <w:t>……………………….</w:t>
      </w:r>
      <w:r w:rsidRPr="00E47017">
        <w:rPr>
          <w:rFonts w:eastAsia="SimSun" w:cs="Times New Roman"/>
          <w:kern w:val="2"/>
          <w:szCs w:val="24"/>
          <w:lang w:eastAsia="ro-RO"/>
        </w:rPr>
        <w:t xml:space="preserve">, în calitate de </w:t>
      </w:r>
      <w:r w:rsidRPr="00E47017">
        <w:rPr>
          <w:rFonts w:eastAsia="SimSun" w:cs="Times New Roman"/>
          <w:b/>
          <w:kern w:val="2"/>
          <w:szCs w:val="24"/>
          <w:lang w:eastAsia="ro-RO"/>
        </w:rPr>
        <w:t>prestator</w:t>
      </w:r>
      <w:r w:rsidRPr="00E47017">
        <w:rPr>
          <w:rFonts w:eastAsia="SimSun" w:cs="Times New Roman"/>
          <w:kern w:val="2"/>
          <w:szCs w:val="24"/>
          <w:lang w:eastAsia="ro-RO"/>
        </w:rPr>
        <w:t>a intervenit prezentul contract.</w:t>
      </w:r>
    </w:p>
    <w:p w14:paraId="0F4880E0" w14:textId="77777777" w:rsidR="00737CC3" w:rsidRPr="00E47017" w:rsidRDefault="00737CC3" w:rsidP="00737CC3">
      <w:pPr>
        <w:widowControl w:val="0"/>
        <w:tabs>
          <w:tab w:val="left" w:pos="10013"/>
        </w:tabs>
        <w:ind w:right="-52"/>
        <w:rPr>
          <w:rFonts w:eastAsia="SimSun" w:cs="Times New Roman"/>
          <w:kern w:val="2"/>
          <w:szCs w:val="24"/>
          <w:lang w:eastAsia="ro-RO"/>
        </w:rPr>
      </w:pPr>
    </w:p>
    <w:p w14:paraId="6B84C05A"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2. Definiţii</w:t>
      </w:r>
    </w:p>
    <w:p w14:paraId="5ED438A0"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2.1 - În prezentul contract următorii termeni vor fi interpretaţi astfel:</w:t>
      </w:r>
    </w:p>
    <w:p w14:paraId="0E8D3CC0"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a)</w:t>
      </w:r>
      <w:r w:rsidRPr="00E47017">
        <w:rPr>
          <w:rFonts w:eastAsia="SimSun" w:cs="Times New Roman"/>
          <w:b/>
          <w:i/>
          <w:kern w:val="2"/>
          <w:szCs w:val="24"/>
          <w:lang w:eastAsia="ro-RO"/>
        </w:rPr>
        <w:t xml:space="preserve"> Contract</w:t>
      </w:r>
      <w:r w:rsidRPr="00E47017">
        <w:rPr>
          <w:rFonts w:eastAsia="SimSun" w:cs="Times New Roman"/>
          <w:kern w:val="2"/>
          <w:szCs w:val="24"/>
          <w:lang w:eastAsia="ro-RO"/>
        </w:rPr>
        <w:t>- prezentul contract şi toate anexele sale;</w:t>
      </w:r>
    </w:p>
    <w:p w14:paraId="5B60576F"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b)</w:t>
      </w:r>
      <w:r w:rsidRPr="00E47017">
        <w:rPr>
          <w:rFonts w:eastAsia="SimSun" w:cs="Times New Roman"/>
          <w:b/>
          <w:i/>
          <w:kern w:val="2"/>
          <w:szCs w:val="24"/>
          <w:lang w:eastAsia="ro-RO"/>
        </w:rPr>
        <w:t>achizitor şi prestator</w:t>
      </w:r>
      <w:r w:rsidRPr="00E47017">
        <w:rPr>
          <w:rFonts w:eastAsia="SimSun" w:cs="Times New Roman"/>
          <w:kern w:val="2"/>
          <w:szCs w:val="24"/>
          <w:lang w:eastAsia="ro-RO"/>
        </w:rPr>
        <w:t xml:space="preserve"> - părţile contractante, aşa cum sunt acestea numite în prezentul contract;</w:t>
      </w:r>
    </w:p>
    <w:p w14:paraId="1A071452"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c)</w:t>
      </w:r>
      <w:r w:rsidRPr="00E47017">
        <w:rPr>
          <w:rFonts w:eastAsia="SimSun" w:cs="Times New Roman"/>
          <w:b/>
          <w:i/>
          <w:kern w:val="2"/>
          <w:szCs w:val="24"/>
          <w:lang w:eastAsia="ro-RO"/>
        </w:rPr>
        <w:t xml:space="preserve"> preţul contractului</w:t>
      </w:r>
      <w:r w:rsidRPr="00E47017">
        <w:rPr>
          <w:rFonts w:eastAsia="SimSun" w:cs="Times New Roman"/>
          <w:b/>
          <w:kern w:val="2"/>
          <w:szCs w:val="24"/>
          <w:lang w:eastAsia="ro-RO"/>
        </w:rPr>
        <w:t xml:space="preserve"> - </w:t>
      </w:r>
      <w:r w:rsidRPr="00E47017">
        <w:rPr>
          <w:rFonts w:eastAsia="SimSun" w:cs="Times New Roman"/>
          <w:kern w:val="2"/>
          <w:szCs w:val="24"/>
          <w:lang w:eastAsia="ro-RO"/>
        </w:rPr>
        <w:t>preţul plătibil prestatorului de către achizitor, în baza contractului, pentru îndeplinirea integrală şi corespunzătoare a tuturor obligaţiilor asumate prin contract;</w:t>
      </w:r>
    </w:p>
    <w:p w14:paraId="1CA33CD9" w14:textId="77777777" w:rsidR="00737CC3" w:rsidRPr="00E47017" w:rsidRDefault="00737CC3" w:rsidP="00737CC3">
      <w:pPr>
        <w:widowControl w:val="0"/>
        <w:tabs>
          <w:tab w:val="left" w:pos="0"/>
          <w:tab w:val="left" w:pos="10013"/>
        </w:tabs>
        <w:ind w:right="-52"/>
        <w:rPr>
          <w:rFonts w:eastAsia="SimSun" w:cs="Times New Roman"/>
          <w:kern w:val="2"/>
          <w:szCs w:val="24"/>
          <w:lang w:eastAsia="ro-RO"/>
        </w:rPr>
      </w:pPr>
      <w:r w:rsidRPr="00E47017">
        <w:rPr>
          <w:rFonts w:eastAsia="SimSun" w:cs="Times New Roman"/>
          <w:kern w:val="2"/>
          <w:szCs w:val="24"/>
          <w:lang w:eastAsia="ro-RO"/>
        </w:rPr>
        <w:t>d)</w:t>
      </w:r>
      <w:r w:rsidRPr="00E47017">
        <w:rPr>
          <w:rFonts w:eastAsia="SimSun" w:cs="Times New Roman"/>
          <w:b/>
          <w:i/>
          <w:kern w:val="2"/>
          <w:szCs w:val="24"/>
          <w:lang w:eastAsia="ro-RO"/>
        </w:rPr>
        <w:t>servicii</w:t>
      </w:r>
      <w:r w:rsidRPr="00E47017">
        <w:rPr>
          <w:rFonts w:eastAsia="SimSun" w:cs="Times New Roman"/>
          <w:i/>
          <w:kern w:val="2"/>
          <w:szCs w:val="24"/>
          <w:lang w:eastAsia="ro-RO"/>
        </w:rPr>
        <w:t xml:space="preserve"> -</w:t>
      </w:r>
      <w:r w:rsidRPr="00E47017">
        <w:rPr>
          <w:rFonts w:eastAsia="SimSun" w:cs="Times New Roman"/>
          <w:kern w:val="2"/>
          <w:szCs w:val="24"/>
          <w:lang w:eastAsia="ro-RO"/>
        </w:rPr>
        <w:t xml:space="preserve"> activităţi a căror prestare face obiect al contractului;</w:t>
      </w:r>
    </w:p>
    <w:p w14:paraId="3D620701"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e)</w:t>
      </w:r>
      <w:r w:rsidRPr="00E47017">
        <w:rPr>
          <w:rFonts w:eastAsia="SimSun" w:cs="Times New Roman"/>
          <w:b/>
          <w:i/>
          <w:kern w:val="2"/>
          <w:szCs w:val="24"/>
          <w:lang w:eastAsia="ro-RO"/>
        </w:rPr>
        <w:t>produse</w:t>
      </w:r>
      <w:r w:rsidRPr="00E47017">
        <w:rPr>
          <w:rFonts w:eastAsia="SimSun" w:cs="Times New Roman"/>
          <w:kern w:val="2"/>
          <w:szCs w:val="24"/>
          <w:lang w:eastAsia="ro-RO"/>
        </w:rPr>
        <w:t xml:space="preserve"> - echipamentele, maşinile, utilajele, piesele de schimb şi orice alte bunuri cuprinse în anexa/anexele la prezentul contract şi pe care prestatorul are obligaţia de a le furniza aferent serviciilor prestate conform contractului;</w:t>
      </w:r>
    </w:p>
    <w:p w14:paraId="74B397B6"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f)</w:t>
      </w:r>
      <w:r w:rsidRPr="00E47017">
        <w:rPr>
          <w:rFonts w:eastAsia="SimSun" w:cs="Times New Roman"/>
          <w:b/>
          <w:i/>
          <w:kern w:val="2"/>
          <w:szCs w:val="24"/>
          <w:lang w:eastAsia="ro-RO"/>
        </w:rPr>
        <w:t>forţa majoră</w:t>
      </w:r>
      <w:r w:rsidRPr="00E47017">
        <w:rPr>
          <w:rFonts w:eastAsia="SimSun" w:cs="Times New Roman"/>
          <w:kern w:val="2"/>
          <w:szCs w:val="24"/>
          <w:lang w:eastAsia="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w:t>
      </w:r>
      <w:r w:rsidR="00F57591">
        <w:rPr>
          <w:rFonts w:eastAsia="SimSun" w:cs="Times New Roman"/>
          <w:kern w:val="2"/>
          <w:szCs w:val="24"/>
          <w:lang w:eastAsia="ro-RO"/>
        </w:rPr>
        <w:t>e</w:t>
      </w:r>
      <w:r w:rsidRPr="00E47017">
        <w:rPr>
          <w:rFonts w:eastAsia="SimSun" w:cs="Times New Roman"/>
          <w:kern w:val="2"/>
          <w:szCs w:val="24"/>
          <w:lang w:eastAsia="ro-RO"/>
        </w:rPr>
        <w:t>nunţiativă. Nu este considerat forţă majoră un eveniment asemenea celor de mai sus care, fără a crea o imposibilitate de executare, face extrem de costisitoare executarea obligaţiilor uneia din părţi;</w:t>
      </w:r>
    </w:p>
    <w:p w14:paraId="28D025F7" w14:textId="77777777" w:rsidR="00737CC3" w:rsidRPr="00E47017" w:rsidRDefault="00737CC3" w:rsidP="00737CC3">
      <w:pPr>
        <w:widowControl w:val="0"/>
        <w:tabs>
          <w:tab w:val="left" w:pos="360"/>
          <w:tab w:val="left" w:pos="10013"/>
        </w:tabs>
        <w:ind w:right="-52"/>
        <w:rPr>
          <w:rFonts w:eastAsia="Times New Roman" w:cs="Times New Roman"/>
          <w:kern w:val="2"/>
          <w:szCs w:val="24"/>
          <w:lang w:eastAsia="ro-RO"/>
        </w:rPr>
      </w:pPr>
      <w:r w:rsidRPr="00E47017">
        <w:rPr>
          <w:rFonts w:eastAsia="Times New Roman" w:cs="Times New Roman"/>
          <w:i/>
          <w:kern w:val="2"/>
          <w:szCs w:val="24"/>
          <w:lang w:eastAsia="ro-RO"/>
        </w:rPr>
        <w:t>g)</w:t>
      </w:r>
      <w:r w:rsidRPr="00E47017">
        <w:rPr>
          <w:rFonts w:eastAsia="Times New Roman" w:cs="Times New Roman"/>
          <w:b/>
          <w:i/>
          <w:kern w:val="2"/>
          <w:szCs w:val="24"/>
          <w:lang w:eastAsia="ro-RO"/>
        </w:rPr>
        <w:t xml:space="preserve"> zi</w:t>
      </w:r>
      <w:r w:rsidRPr="00E47017">
        <w:rPr>
          <w:rFonts w:eastAsia="Times New Roman" w:cs="Times New Roman"/>
          <w:kern w:val="2"/>
          <w:szCs w:val="24"/>
          <w:lang w:eastAsia="ro-RO"/>
        </w:rPr>
        <w:t xml:space="preserve">- zi calendaristică; </w:t>
      </w:r>
      <w:r w:rsidRPr="00E47017">
        <w:rPr>
          <w:rFonts w:eastAsia="Times New Roman" w:cs="Times New Roman"/>
          <w:b/>
          <w:i/>
          <w:kern w:val="2"/>
          <w:szCs w:val="24"/>
          <w:lang w:eastAsia="ro-RO"/>
        </w:rPr>
        <w:t>an</w:t>
      </w:r>
      <w:r w:rsidRPr="00E47017">
        <w:rPr>
          <w:rFonts w:eastAsia="Times New Roman" w:cs="Times New Roman"/>
          <w:kern w:val="2"/>
          <w:szCs w:val="24"/>
          <w:lang w:eastAsia="ro-RO"/>
        </w:rPr>
        <w:t xml:space="preserve"> - 365 de zile.</w:t>
      </w:r>
    </w:p>
    <w:p w14:paraId="544D5084" w14:textId="77777777" w:rsidR="00737CC3" w:rsidRPr="00E47017" w:rsidRDefault="00737CC3" w:rsidP="00737CC3">
      <w:pPr>
        <w:widowControl w:val="0"/>
        <w:tabs>
          <w:tab w:val="left" w:pos="10013"/>
        </w:tabs>
        <w:ind w:right="-52"/>
        <w:rPr>
          <w:rFonts w:eastAsia="SimSun" w:cs="Times New Roman"/>
          <w:b/>
          <w:i/>
          <w:kern w:val="2"/>
          <w:szCs w:val="24"/>
          <w:lang w:eastAsia="ro-RO"/>
        </w:rPr>
      </w:pPr>
    </w:p>
    <w:p w14:paraId="3516C559"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3. Interpretare</w:t>
      </w:r>
    </w:p>
    <w:p w14:paraId="459DC8AA"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lastRenderedPageBreak/>
        <w:t>3.1 - În prezentul contract, cu excepţia unei prevederi contrare, cuvintele la forma singular vor include forma de plural şi vice versa, acolo unde acest lucru este permis de context.</w:t>
      </w:r>
    </w:p>
    <w:p w14:paraId="5127F9B9" w14:textId="77777777"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3.2 - Termenul “zi”sau “zile” sau orice referire la zile reprezintă zile calendaristice dacă nu se specifică în mod diferit.</w:t>
      </w:r>
    </w:p>
    <w:p w14:paraId="05A4117E" w14:textId="77777777" w:rsidR="00737CC3" w:rsidRPr="00E47017" w:rsidRDefault="00737CC3" w:rsidP="00737CC3">
      <w:pPr>
        <w:widowControl w:val="0"/>
        <w:tabs>
          <w:tab w:val="left" w:pos="10013"/>
        </w:tabs>
        <w:ind w:right="-52"/>
        <w:rPr>
          <w:rFonts w:eastAsia="SimSun" w:cs="Times New Roman"/>
          <w:b/>
          <w:kern w:val="2"/>
          <w:szCs w:val="24"/>
          <w:lang w:val="it-IT" w:eastAsia="ro-RO"/>
        </w:rPr>
      </w:pPr>
    </w:p>
    <w:p w14:paraId="023FB5BE"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Clauze obligatorii</w:t>
      </w:r>
    </w:p>
    <w:p w14:paraId="612BD884" w14:textId="77777777" w:rsidR="00737CC3" w:rsidRPr="00E47017" w:rsidRDefault="00737CC3" w:rsidP="00737CC3">
      <w:pPr>
        <w:widowControl w:val="0"/>
        <w:tabs>
          <w:tab w:val="left" w:pos="10013"/>
        </w:tabs>
        <w:ind w:right="-52"/>
        <w:rPr>
          <w:rFonts w:eastAsia="SimSun" w:cs="Times New Roman"/>
          <w:i/>
          <w:kern w:val="2"/>
          <w:szCs w:val="24"/>
          <w:lang w:val="it-IT" w:eastAsia="ro-RO"/>
        </w:rPr>
      </w:pPr>
      <w:r w:rsidRPr="00E47017">
        <w:rPr>
          <w:rFonts w:eastAsia="SimSun" w:cs="Times New Roman"/>
          <w:b/>
          <w:i/>
          <w:kern w:val="2"/>
          <w:szCs w:val="24"/>
          <w:lang w:val="it-IT" w:eastAsia="ro-RO"/>
        </w:rPr>
        <w:t>4. Obiectul principal al contractului</w:t>
      </w:r>
    </w:p>
    <w:p w14:paraId="6A1E3D62" w14:textId="0052018F" w:rsidR="00737CC3" w:rsidRPr="00E47017" w:rsidRDefault="00737CC3" w:rsidP="00767B17">
      <w:pPr>
        <w:autoSpaceDE w:val="0"/>
        <w:autoSpaceDN w:val="0"/>
        <w:adjustRightInd w:val="0"/>
        <w:rPr>
          <w:rFonts w:eastAsia="SimSun" w:cs="Times New Roman"/>
          <w:b/>
          <w:i/>
          <w:kern w:val="2"/>
          <w:szCs w:val="24"/>
          <w:lang w:eastAsia="zh-CN"/>
        </w:rPr>
      </w:pPr>
      <w:r w:rsidRPr="00E47017">
        <w:rPr>
          <w:rFonts w:eastAsia="SimSun" w:cs="Times New Roman"/>
          <w:kern w:val="2"/>
          <w:szCs w:val="24"/>
          <w:lang w:val="it-IT" w:eastAsia="zh-CN"/>
        </w:rPr>
        <w:t>4.1.- Prestatorul se obligă să presteze</w:t>
      </w:r>
      <w:r w:rsidR="00F74E4F">
        <w:rPr>
          <w:rFonts w:eastAsia="SimSun" w:cs="Times New Roman"/>
          <w:kern w:val="2"/>
          <w:szCs w:val="24"/>
          <w:lang w:val="it-IT" w:eastAsia="zh-CN"/>
        </w:rPr>
        <w:t>:</w:t>
      </w:r>
      <w:r w:rsidR="0070260E">
        <w:rPr>
          <w:rFonts w:eastAsia="Calibri"/>
          <w:b/>
          <w:lang w:val="en-GB"/>
        </w:rPr>
        <w:t xml:space="preserve"> </w:t>
      </w:r>
      <w:proofErr w:type="spellStart"/>
      <w:r w:rsidR="0070260E">
        <w:rPr>
          <w:rFonts w:eastAsia="Calibri"/>
          <w:b/>
          <w:lang w:val="en-GB"/>
        </w:rPr>
        <w:t>servicii</w:t>
      </w:r>
      <w:proofErr w:type="spellEnd"/>
      <w:r w:rsidR="0070260E">
        <w:rPr>
          <w:rFonts w:eastAsia="Calibri"/>
          <w:b/>
          <w:lang w:val="en-GB"/>
        </w:rPr>
        <w:t xml:space="preserve"> de </w:t>
      </w:r>
      <w:proofErr w:type="spellStart"/>
      <w:r w:rsidR="0070260E">
        <w:rPr>
          <w:rFonts w:eastAsia="Calibri"/>
          <w:b/>
          <w:lang w:val="en-GB"/>
        </w:rPr>
        <w:t>asistență</w:t>
      </w:r>
      <w:proofErr w:type="spellEnd"/>
      <w:r w:rsidR="0070260E">
        <w:rPr>
          <w:rFonts w:eastAsia="Calibri"/>
          <w:b/>
          <w:lang w:val="en-GB"/>
        </w:rPr>
        <w:t xml:space="preserve"> </w:t>
      </w:r>
      <w:proofErr w:type="spellStart"/>
      <w:r w:rsidR="0070260E">
        <w:rPr>
          <w:rFonts w:eastAsia="Calibri"/>
          <w:b/>
          <w:lang w:val="en-GB"/>
        </w:rPr>
        <w:t>socială</w:t>
      </w:r>
      <w:proofErr w:type="spellEnd"/>
      <w:r w:rsidR="0070260E">
        <w:rPr>
          <w:rFonts w:eastAsia="Calibri"/>
          <w:b/>
          <w:lang w:val="en-GB"/>
        </w:rPr>
        <w:t xml:space="preserve"> </w:t>
      </w:r>
      <w:proofErr w:type="spellStart"/>
      <w:r w:rsidR="0070260E">
        <w:rPr>
          <w:rFonts w:eastAsia="Calibri"/>
          <w:b/>
          <w:lang w:val="en-GB"/>
        </w:rPr>
        <w:t>pentru</w:t>
      </w:r>
      <w:proofErr w:type="spellEnd"/>
      <w:r w:rsidR="0070260E">
        <w:rPr>
          <w:rFonts w:eastAsia="Calibri"/>
          <w:b/>
          <w:lang w:val="en-GB"/>
        </w:rPr>
        <w:t xml:space="preserve"> </w:t>
      </w:r>
      <w:proofErr w:type="spellStart"/>
      <w:r w:rsidR="0070260E">
        <w:rPr>
          <w:rFonts w:eastAsia="Calibri"/>
          <w:b/>
          <w:lang w:val="en-GB"/>
        </w:rPr>
        <w:t>centrele</w:t>
      </w:r>
      <w:proofErr w:type="spellEnd"/>
      <w:r w:rsidR="0070260E">
        <w:rPr>
          <w:rFonts w:eastAsia="Calibri"/>
          <w:b/>
          <w:lang w:val="en-GB"/>
        </w:rPr>
        <w:t xml:space="preserve"> de zi din </w:t>
      </w:r>
      <w:proofErr w:type="spellStart"/>
      <w:r w:rsidR="0070260E">
        <w:rPr>
          <w:rFonts w:eastAsia="Calibri"/>
          <w:b/>
          <w:lang w:val="en-GB"/>
        </w:rPr>
        <w:t>localitățile</w:t>
      </w:r>
      <w:proofErr w:type="spellEnd"/>
      <w:r w:rsidR="0070260E">
        <w:rPr>
          <w:rFonts w:eastAsia="Calibri"/>
          <w:b/>
          <w:lang w:val="en-GB"/>
        </w:rPr>
        <w:t xml:space="preserve">: </w:t>
      </w:r>
      <w:proofErr w:type="spellStart"/>
      <w:r w:rsidR="0070260E">
        <w:rPr>
          <w:rFonts w:eastAsia="Calibri"/>
          <w:b/>
          <w:lang w:val="en-GB"/>
        </w:rPr>
        <w:t>Ciocaia</w:t>
      </w:r>
      <w:proofErr w:type="spellEnd"/>
      <w:r w:rsidR="0070260E">
        <w:rPr>
          <w:rFonts w:eastAsia="Calibri"/>
          <w:b/>
          <w:lang w:val="en-GB"/>
        </w:rPr>
        <w:t xml:space="preserve">, </w:t>
      </w:r>
      <w:proofErr w:type="spellStart"/>
      <w:r w:rsidR="0070260E">
        <w:rPr>
          <w:rFonts w:eastAsia="Calibri"/>
          <w:b/>
          <w:lang w:val="en-GB"/>
        </w:rPr>
        <w:t>Cadea</w:t>
      </w:r>
      <w:proofErr w:type="spellEnd"/>
      <w:r w:rsidR="0070260E">
        <w:rPr>
          <w:rFonts w:eastAsia="Calibri"/>
          <w:b/>
          <w:lang w:val="en-GB"/>
        </w:rPr>
        <w:t xml:space="preserve">, </w:t>
      </w:r>
      <w:proofErr w:type="spellStart"/>
      <w:r w:rsidR="0070260E">
        <w:rPr>
          <w:rFonts w:eastAsia="Calibri"/>
          <w:b/>
          <w:lang w:val="en-GB"/>
        </w:rPr>
        <w:t>Cubulcut</w:t>
      </w:r>
      <w:proofErr w:type="spellEnd"/>
      <w:r w:rsidR="0070260E">
        <w:rPr>
          <w:rFonts w:eastAsia="Calibri"/>
          <w:b/>
          <w:lang w:val="en-GB"/>
        </w:rPr>
        <w:t>, S</w:t>
      </w:r>
      <w:r w:rsidR="0070260E">
        <w:rPr>
          <w:rFonts w:eastAsia="Calibri"/>
          <w:b/>
        </w:rPr>
        <w:t xml:space="preserve">ânnicolau de Munte pe perioada de sustenabilitate a </w:t>
      </w:r>
      <w:r w:rsidR="00095F43" w:rsidRPr="00095F43">
        <w:rPr>
          <w:rFonts w:eastAsia="Calibri"/>
          <w:b/>
          <w:lang w:val="en-GB"/>
        </w:rPr>
        <w:t xml:space="preserve"> </w:t>
      </w:r>
      <w:proofErr w:type="spellStart"/>
      <w:r w:rsidR="00095F43" w:rsidRPr="00095F43">
        <w:rPr>
          <w:rFonts w:eastAsia="Calibri"/>
          <w:b/>
          <w:lang w:val="en-GB"/>
        </w:rPr>
        <w:t>proiectului</w:t>
      </w:r>
      <w:proofErr w:type="spellEnd"/>
      <w:r w:rsidR="00095F43" w:rsidRPr="00095F43">
        <w:rPr>
          <w:rFonts w:eastAsia="Calibri"/>
          <w:b/>
          <w:lang w:val="en-GB"/>
        </w:rPr>
        <w:t xml:space="preserve"> </w:t>
      </w:r>
      <w:r w:rsidR="00095F43" w:rsidRPr="005F2FF3">
        <w:rPr>
          <w:rFonts w:eastAsia="Calibri"/>
          <w:b/>
          <w:i/>
          <w:iCs/>
          <w:lang w:val="en-GB"/>
        </w:rPr>
        <w:t>„</w:t>
      </w:r>
      <w:proofErr w:type="spellStart"/>
      <w:r w:rsidR="00095F43" w:rsidRPr="005F2FF3">
        <w:rPr>
          <w:rFonts w:eastAsia="Calibri"/>
          <w:b/>
          <w:i/>
          <w:iCs/>
          <w:lang w:val="en-GB"/>
        </w:rPr>
        <w:t>Reducerea</w:t>
      </w:r>
      <w:proofErr w:type="spellEnd"/>
      <w:r w:rsidR="00095F43" w:rsidRPr="005F2FF3">
        <w:rPr>
          <w:rFonts w:eastAsia="Calibri"/>
          <w:b/>
          <w:i/>
          <w:iCs/>
          <w:lang w:val="en-GB"/>
        </w:rPr>
        <w:t xml:space="preserve"> </w:t>
      </w:r>
      <w:proofErr w:type="spellStart"/>
      <w:r w:rsidR="00095F43" w:rsidRPr="005F2FF3">
        <w:rPr>
          <w:rFonts w:eastAsia="Calibri"/>
          <w:b/>
          <w:i/>
          <w:iCs/>
          <w:lang w:val="en-GB"/>
        </w:rPr>
        <w:t>numarul</w:t>
      </w:r>
      <w:proofErr w:type="spellEnd"/>
      <w:r w:rsidR="00095F43" w:rsidRPr="005F2FF3">
        <w:rPr>
          <w:rFonts w:eastAsia="Calibri"/>
          <w:b/>
          <w:i/>
          <w:iCs/>
          <w:lang w:val="en-GB"/>
        </w:rPr>
        <w:t xml:space="preserve"> </w:t>
      </w:r>
      <w:proofErr w:type="spellStart"/>
      <w:r w:rsidR="00095F43" w:rsidRPr="005F2FF3">
        <w:rPr>
          <w:rFonts w:eastAsia="Calibri"/>
          <w:b/>
          <w:i/>
          <w:iCs/>
          <w:lang w:val="en-GB"/>
        </w:rPr>
        <w:t>persoanelor</w:t>
      </w:r>
      <w:proofErr w:type="spellEnd"/>
      <w:r w:rsidR="00095F43" w:rsidRPr="005F2FF3">
        <w:rPr>
          <w:rFonts w:eastAsia="Calibri"/>
          <w:b/>
          <w:i/>
          <w:iCs/>
          <w:lang w:val="en-GB"/>
        </w:rPr>
        <w:t xml:space="preserve"> </w:t>
      </w:r>
      <w:proofErr w:type="spellStart"/>
      <w:r w:rsidR="00095F43" w:rsidRPr="005F2FF3">
        <w:rPr>
          <w:rFonts w:eastAsia="Calibri"/>
          <w:b/>
          <w:i/>
          <w:iCs/>
          <w:lang w:val="en-GB"/>
        </w:rPr>
        <w:t>aflate</w:t>
      </w:r>
      <w:proofErr w:type="spellEnd"/>
      <w:r w:rsidR="00095F43" w:rsidRPr="005F2FF3">
        <w:rPr>
          <w:rFonts w:eastAsia="Calibri"/>
          <w:b/>
          <w:i/>
          <w:iCs/>
          <w:lang w:val="en-GB"/>
        </w:rPr>
        <w:t xml:space="preserve"> in </w:t>
      </w:r>
      <w:proofErr w:type="spellStart"/>
      <w:r w:rsidR="00095F43" w:rsidRPr="005F2FF3">
        <w:rPr>
          <w:rFonts w:eastAsia="Calibri"/>
          <w:b/>
          <w:i/>
          <w:iCs/>
          <w:lang w:val="en-GB"/>
        </w:rPr>
        <w:t>risc</w:t>
      </w:r>
      <w:proofErr w:type="spellEnd"/>
      <w:r w:rsidR="00095F43" w:rsidRPr="005F2FF3">
        <w:rPr>
          <w:rFonts w:eastAsia="Calibri"/>
          <w:b/>
          <w:i/>
          <w:iCs/>
          <w:lang w:val="en-GB"/>
        </w:rPr>
        <w:t xml:space="preserve"> de </w:t>
      </w:r>
      <w:proofErr w:type="spellStart"/>
      <w:r w:rsidR="00095F43" w:rsidRPr="005F2FF3">
        <w:rPr>
          <w:rFonts w:eastAsia="Calibri"/>
          <w:b/>
          <w:i/>
          <w:iCs/>
          <w:lang w:val="en-GB"/>
        </w:rPr>
        <w:t>saracie</w:t>
      </w:r>
      <w:proofErr w:type="spellEnd"/>
      <w:r w:rsidR="00095F43" w:rsidRPr="005F2FF3">
        <w:rPr>
          <w:rFonts w:eastAsia="Calibri"/>
          <w:b/>
          <w:i/>
          <w:iCs/>
          <w:lang w:val="en-GB"/>
        </w:rPr>
        <w:t xml:space="preserve"> </w:t>
      </w:r>
      <w:proofErr w:type="spellStart"/>
      <w:r w:rsidR="00095F43" w:rsidRPr="005F2FF3">
        <w:rPr>
          <w:rFonts w:eastAsia="Calibri"/>
          <w:b/>
          <w:i/>
          <w:iCs/>
          <w:lang w:val="en-GB"/>
        </w:rPr>
        <w:t>sau</w:t>
      </w:r>
      <w:proofErr w:type="spellEnd"/>
      <w:r w:rsidR="00095F43" w:rsidRPr="005F2FF3">
        <w:rPr>
          <w:rFonts w:eastAsia="Calibri"/>
          <w:b/>
          <w:i/>
          <w:iCs/>
          <w:lang w:val="en-GB"/>
        </w:rPr>
        <w:t xml:space="preserve"> </w:t>
      </w:r>
      <w:proofErr w:type="spellStart"/>
      <w:r w:rsidR="00095F43" w:rsidRPr="005F2FF3">
        <w:rPr>
          <w:rFonts w:eastAsia="Calibri"/>
          <w:b/>
          <w:i/>
          <w:iCs/>
          <w:lang w:val="en-GB"/>
        </w:rPr>
        <w:t>excluziune</w:t>
      </w:r>
      <w:proofErr w:type="spellEnd"/>
      <w:r w:rsidR="00095F43" w:rsidRPr="005F2FF3">
        <w:rPr>
          <w:rFonts w:eastAsia="Calibri"/>
          <w:b/>
          <w:i/>
          <w:iCs/>
          <w:lang w:val="en-GB"/>
        </w:rPr>
        <w:t xml:space="preserve"> </w:t>
      </w:r>
      <w:proofErr w:type="spellStart"/>
      <w:r w:rsidR="00095F43" w:rsidRPr="005F2FF3">
        <w:rPr>
          <w:rFonts w:eastAsia="Calibri"/>
          <w:b/>
          <w:i/>
          <w:iCs/>
          <w:lang w:val="en-GB"/>
        </w:rPr>
        <w:t>sociala</w:t>
      </w:r>
      <w:proofErr w:type="spellEnd"/>
      <w:r w:rsidR="00095F43" w:rsidRPr="005F2FF3">
        <w:rPr>
          <w:rFonts w:eastAsia="Calibri"/>
          <w:b/>
          <w:i/>
          <w:iCs/>
          <w:lang w:val="en-GB"/>
        </w:rPr>
        <w:t xml:space="preserve"> din </w:t>
      </w:r>
      <w:proofErr w:type="spellStart"/>
      <w:r w:rsidR="00095F43" w:rsidRPr="005F2FF3">
        <w:rPr>
          <w:rFonts w:eastAsia="Calibri"/>
          <w:b/>
          <w:i/>
          <w:iCs/>
          <w:lang w:val="en-GB"/>
        </w:rPr>
        <w:t>comunitatea</w:t>
      </w:r>
      <w:proofErr w:type="spellEnd"/>
      <w:r w:rsidR="00095F43" w:rsidRPr="005F2FF3">
        <w:rPr>
          <w:rFonts w:eastAsia="Calibri"/>
          <w:b/>
          <w:i/>
          <w:iCs/>
          <w:lang w:val="en-GB"/>
        </w:rPr>
        <w:t xml:space="preserve"> </w:t>
      </w:r>
      <w:proofErr w:type="spellStart"/>
      <w:r w:rsidR="00095F43" w:rsidRPr="005F2FF3">
        <w:rPr>
          <w:rFonts w:eastAsia="Calibri"/>
          <w:b/>
          <w:i/>
          <w:iCs/>
          <w:lang w:val="en-GB"/>
        </w:rPr>
        <w:t>marginalizata</w:t>
      </w:r>
      <w:proofErr w:type="spellEnd"/>
      <w:r w:rsidR="00095F43" w:rsidRPr="005F2FF3">
        <w:rPr>
          <w:rFonts w:eastAsia="Calibri"/>
          <w:b/>
          <w:i/>
          <w:iCs/>
          <w:lang w:val="en-GB"/>
        </w:rPr>
        <w:t xml:space="preserve"> in </w:t>
      </w:r>
      <w:proofErr w:type="spellStart"/>
      <w:r w:rsidR="00095F43" w:rsidRPr="005F2FF3">
        <w:rPr>
          <w:rFonts w:eastAsia="Calibri"/>
          <w:b/>
          <w:i/>
          <w:iCs/>
          <w:lang w:val="en-GB"/>
        </w:rPr>
        <w:t>Orasul</w:t>
      </w:r>
      <w:proofErr w:type="spellEnd"/>
      <w:r w:rsidR="00095F43" w:rsidRPr="005F2FF3">
        <w:rPr>
          <w:rFonts w:eastAsia="Calibri"/>
          <w:b/>
          <w:i/>
          <w:iCs/>
          <w:lang w:val="en-GB"/>
        </w:rPr>
        <w:t xml:space="preserve"> </w:t>
      </w:r>
      <w:proofErr w:type="spellStart"/>
      <w:r w:rsidR="00095F43" w:rsidRPr="005F2FF3">
        <w:rPr>
          <w:rFonts w:eastAsia="Calibri"/>
          <w:b/>
          <w:i/>
          <w:iCs/>
          <w:lang w:val="en-GB"/>
        </w:rPr>
        <w:t>Sacueni</w:t>
      </w:r>
      <w:proofErr w:type="spellEnd"/>
      <w:r w:rsidR="00095F43" w:rsidRPr="005F2FF3">
        <w:rPr>
          <w:rFonts w:eastAsia="Calibri"/>
          <w:b/>
          <w:i/>
          <w:iCs/>
          <w:lang w:val="en-GB"/>
        </w:rPr>
        <w:t>”</w:t>
      </w:r>
      <w:r w:rsidR="00095F43" w:rsidRPr="00095F43">
        <w:rPr>
          <w:rFonts w:eastAsia="Calibri"/>
          <w:b/>
          <w:lang w:val="en-GB"/>
        </w:rPr>
        <w:t xml:space="preserve"> Cod SMIS 127932</w:t>
      </w:r>
      <w:r w:rsidRPr="00E47017">
        <w:rPr>
          <w:rFonts w:eastAsia="SimSun" w:cs="Times New Roman"/>
          <w:kern w:val="2"/>
          <w:szCs w:val="24"/>
          <w:lang w:val="it-IT" w:eastAsia="zh-CN"/>
        </w:rPr>
        <w:t xml:space="preserve"> şi în conformitate cu obligaţiile asumate prin prezentul contract.</w:t>
      </w:r>
    </w:p>
    <w:p w14:paraId="2525CBFE" w14:textId="77777777" w:rsidR="00737CC3" w:rsidRPr="00E47017" w:rsidRDefault="00737CC3" w:rsidP="00737CC3">
      <w:pPr>
        <w:widowControl w:val="0"/>
        <w:tabs>
          <w:tab w:val="left" w:pos="10013"/>
        </w:tabs>
        <w:ind w:right="-52"/>
        <w:rPr>
          <w:rFonts w:eastAsia="SimSun" w:cs="Times New Roman"/>
          <w:kern w:val="2"/>
          <w:szCs w:val="24"/>
          <w:lang w:val="it-IT" w:eastAsia="zh-CN"/>
        </w:rPr>
      </w:pPr>
      <w:r w:rsidRPr="00E47017">
        <w:rPr>
          <w:rFonts w:eastAsia="SimSun" w:cs="Times New Roman"/>
          <w:kern w:val="2"/>
          <w:szCs w:val="24"/>
          <w:lang w:val="it-IT" w:eastAsia="zh-CN"/>
        </w:rPr>
        <w:t>4.2. - Achizitorul se obligă să plătească prestatorului preţul convenit pentru serviciile prestate.</w:t>
      </w:r>
    </w:p>
    <w:p w14:paraId="360F9EA0" w14:textId="77777777" w:rsidR="00737CC3" w:rsidRPr="00E47017" w:rsidRDefault="00737CC3" w:rsidP="00737CC3">
      <w:pPr>
        <w:widowControl w:val="0"/>
        <w:tabs>
          <w:tab w:val="left" w:pos="10013"/>
        </w:tabs>
        <w:ind w:right="-52"/>
        <w:rPr>
          <w:rFonts w:eastAsia="SimSun" w:cs="Times New Roman"/>
          <w:b/>
          <w:i/>
          <w:kern w:val="2"/>
          <w:szCs w:val="24"/>
          <w:lang w:val="it-IT" w:eastAsia="zh-CN"/>
        </w:rPr>
      </w:pPr>
    </w:p>
    <w:p w14:paraId="10452151" w14:textId="77777777" w:rsidR="00737CC3" w:rsidRPr="00E47017" w:rsidRDefault="00737CC3" w:rsidP="00737CC3">
      <w:pPr>
        <w:widowControl w:val="0"/>
        <w:tabs>
          <w:tab w:val="left" w:pos="10013"/>
        </w:tabs>
        <w:ind w:right="-52"/>
        <w:rPr>
          <w:rFonts w:eastAsia="SimSun" w:cs="Times New Roman"/>
          <w:b/>
          <w:i/>
          <w:kern w:val="2"/>
          <w:szCs w:val="24"/>
          <w:lang w:val="it-IT" w:eastAsia="zh-CN"/>
        </w:rPr>
      </w:pPr>
      <w:r w:rsidRPr="00E47017">
        <w:rPr>
          <w:rFonts w:eastAsia="SimSun" w:cs="Times New Roman"/>
          <w:b/>
          <w:i/>
          <w:kern w:val="2"/>
          <w:szCs w:val="24"/>
          <w:lang w:val="it-IT" w:eastAsia="zh-CN"/>
        </w:rPr>
        <w:t>5. Pretul contractului</w:t>
      </w:r>
    </w:p>
    <w:p w14:paraId="471BD4F3" w14:textId="77777777" w:rsidR="00CD1769" w:rsidRPr="00FF610C" w:rsidRDefault="00CD1769" w:rsidP="00CD1769">
      <w:pPr>
        <w:pStyle w:val="DefaultText"/>
        <w:jc w:val="both"/>
        <w:rPr>
          <w:szCs w:val="24"/>
          <w:lang w:val="ro-RO"/>
        </w:rPr>
      </w:pPr>
      <w:r w:rsidRPr="00E47017">
        <w:rPr>
          <w:rFonts w:eastAsia="SimSun"/>
          <w:kern w:val="2"/>
          <w:szCs w:val="24"/>
          <w:lang w:val="it-IT" w:eastAsia="zh-CN"/>
        </w:rPr>
        <w:t xml:space="preserve">5.1. - Preţul convenit pentru îndeplinirea contractului, plătibil prestatorului de către achizitor este de </w:t>
      </w:r>
      <w:r>
        <w:rPr>
          <w:rFonts w:eastAsia="SimSun"/>
          <w:kern w:val="2"/>
          <w:szCs w:val="24"/>
          <w:lang w:val="it-IT" w:eastAsia="zh-CN"/>
        </w:rPr>
        <w:t>.............</w:t>
      </w:r>
      <w:r w:rsidRPr="00132EE9">
        <w:rPr>
          <w:rFonts w:eastAsia="SimSun"/>
          <w:bCs/>
          <w:kern w:val="2"/>
          <w:szCs w:val="24"/>
          <w:lang w:val="it-IT" w:eastAsia="zh-CN"/>
        </w:rPr>
        <w:t xml:space="preserve"> lei, fără TVA</w:t>
      </w:r>
      <w:r>
        <w:rPr>
          <w:rFonts w:eastAsia="SimSun"/>
          <w:b/>
          <w:kern w:val="2"/>
          <w:szCs w:val="24"/>
          <w:lang w:val="it-IT" w:eastAsia="zh-CN"/>
        </w:rPr>
        <w:t>,</w:t>
      </w:r>
      <w:r w:rsidRPr="00F96044">
        <w:rPr>
          <w:szCs w:val="24"/>
          <w:lang w:val="es-ES"/>
        </w:rPr>
        <w:t xml:space="preserve">la care se adauga TVA </w:t>
      </w:r>
      <w:r>
        <w:rPr>
          <w:szCs w:val="24"/>
          <w:lang w:val="es-ES"/>
        </w:rPr>
        <w:t xml:space="preserve">19% </w:t>
      </w:r>
      <w:r>
        <w:rPr>
          <w:szCs w:val="24"/>
          <w:lang w:val="ro-RO"/>
        </w:rPr>
        <w:t xml:space="preserve"> conform legislatiei in vigoare</w:t>
      </w:r>
      <w:r>
        <w:rPr>
          <w:szCs w:val="24"/>
          <w:lang w:val="es-ES"/>
        </w:rPr>
        <w:t xml:space="preserve">, în sumă de </w:t>
      </w:r>
      <w:r>
        <w:rPr>
          <w:szCs w:val="24"/>
          <w:lang w:val="ro-RO"/>
        </w:rPr>
        <w:t>................... lei. Valoarea totală a contractului este de ..................... lei inclusiv TVA.</w:t>
      </w:r>
    </w:p>
    <w:p w14:paraId="11C554C8" w14:textId="77777777" w:rsidR="00CD1769" w:rsidRPr="00132EE9" w:rsidRDefault="00CD1769" w:rsidP="00CD1769">
      <w:pPr>
        <w:pStyle w:val="DefaultText"/>
        <w:jc w:val="both"/>
        <w:rPr>
          <w:szCs w:val="24"/>
          <w:lang w:val="es-ES"/>
        </w:rPr>
      </w:pPr>
    </w:p>
    <w:p w14:paraId="5A5242B7" w14:textId="77777777" w:rsidR="00CD1769" w:rsidRPr="00F80EA0" w:rsidRDefault="00CD1769" w:rsidP="00CD1769">
      <w:pPr>
        <w:spacing w:line="276" w:lineRule="auto"/>
        <w:rPr>
          <w:rFonts w:eastAsia="Calibri" w:cs="Times New Roman"/>
          <w:color w:val="FF0000"/>
          <w:szCs w:val="24"/>
        </w:rPr>
      </w:pPr>
      <w:r w:rsidRPr="00F80EA0">
        <w:rPr>
          <w:rFonts w:eastAsia="Calibri" w:cs="Times New Roman"/>
          <w:szCs w:val="24"/>
        </w:rPr>
        <w:t>5.</w:t>
      </w:r>
      <w:r>
        <w:rPr>
          <w:szCs w:val="24"/>
        </w:rPr>
        <w:t>2</w:t>
      </w:r>
      <w:r w:rsidRPr="00F80EA0">
        <w:rPr>
          <w:rFonts w:eastAsia="Calibri" w:cs="Times New Roman"/>
          <w:szCs w:val="24"/>
        </w:rPr>
        <w:t>. Plata serviciilor se va face de către Achizitor</w:t>
      </w:r>
      <w:r>
        <w:rPr>
          <w:rFonts w:eastAsia="Calibri" w:cs="Times New Roman"/>
          <w:szCs w:val="24"/>
        </w:rPr>
        <w:t xml:space="preserve"> eșalonat </w:t>
      </w:r>
      <w:r w:rsidRPr="00F80EA0">
        <w:rPr>
          <w:rFonts w:eastAsia="Calibri" w:cs="Times New Roman"/>
          <w:szCs w:val="24"/>
        </w:rPr>
        <w:t>după emiterea facturii de către Prestator respectiv după</w:t>
      </w:r>
      <w:r>
        <w:rPr>
          <w:rFonts w:eastAsia="Calibri" w:cs="Times New Roman"/>
          <w:szCs w:val="24"/>
        </w:rPr>
        <w:t xml:space="preserve"> </w:t>
      </w:r>
      <w:r w:rsidRPr="00F80EA0">
        <w:rPr>
          <w:rFonts w:eastAsia="Calibri" w:cs="Times New Roman"/>
          <w:szCs w:val="24"/>
        </w:rPr>
        <w:t>încheierea procesului verbal de prestare a serviciilor, în termen de 30 zile de la primirea facturii, prin virament în contul Prestatorului specificat la capitolul 1.</w:t>
      </w:r>
    </w:p>
    <w:p w14:paraId="20D639F4" w14:textId="77777777" w:rsidR="00737CC3" w:rsidRPr="00E47017" w:rsidRDefault="00737CC3" w:rsidP="00737CC3">
      <w:pPr>
        <w:widowControl w:val="0"/>
        <w:tabs>
          <w:tab w:val="left" w:pos="10013"/>
        </w:tabs>
        <w:ind w:right="-52"/>
        <w:rPr>
          <w:rFonts w:eastAsia="SimSun" w:cs="Times New Roman"/>
          <w:b/>
          <w:kern w:val="2"/>
          <w:szCs w:val="24"/>
          <w:lang w:val="it-IT" w:eastAsia="ro-RO"/>
        </w:rPr>
      </w:pPr>
    </w:p>
    <w:p w14:paraId="557A0674"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kern w:val="2"/>
          <w:szCs w:val="24"/>
          <w:lang w:val="it-IT" w:eastAsia="ro-RO"/>
        </w:rPr>
        <w:t xml:space="preserve">6. </w:t>
      </w:r>
      <w:r w:rsidRPr="00E47017">
        <w:rPr>
          <w:rFonts w:eastAsia="SimSun" w:cs="Times New Roman"/>
          <w:b/>
          <w:i/>
          <w:kern w:val="2"/>
          <w:szCs w:val="24"/>
          <w:lang w:val="it-IT" w:eastAsia="ro-RO"/>
        </w:rPr>
        <w:t>Durata contractului</w:t>
      </w:r>
    </w:p>
    <w:p w14:paraId="45566E8D" w14:textId="355CD2E3" w:rsidR="00F74E4F" w:rsidRPr="00F74E4F" w:rsidRDefault="00CD1769" w:rsidP="00737CC3">
      <w:pPr>
        <w:widowControl w:val="0"/>
        <w:tabs>
          <w:tab w:val="left" w:pos="10013"/>
        </w:tabs>
        <w:ind w:right="-52"/>
        <w:rPr>
          <w:rFonts w:eastAsia="SimSun" w:cs="Times New Roman"/>
          <w:color w:val="FF0000"/>
          <w:kern w:val="2"/>
          <w:szCs w:val="24"/>
          <w:lang w:val="it-IT" w:eastAsia="ro-RO"/>
        </w:rPr>
      </w:pPr>
      <w:r w:rsidRPr="00510C92">
        <w:rPr>
          <w:rFonts w:eastAsia="SimSun" w:cs="Times New Roman"/>
          <w:kern w:val="2"/>
          <w:szCs w:val="24"/>
          <w:lang w:val="it-IT" w:eastAsia="ro-RO"/>
        </w:rPr>
        <w:t xml:space="preserve">6.1-Prezentul contract intră în vigoare la data semnării contractului de către ambele părți și este valabil  </w:t>
      </w:r>
      <w:r w:rsidR="0070260E">
        <w:rPr>
          <w:rFonts w:eastAsia="SimSun" w:cs="Times New Roman"/>
          <w:kern w:val="2"/>
          <w:szCs w:val="24"/>
          <w:lang w:val="it-IT" w:eastAsia="ro-RO"/>
        </w:rPr>
        <w:t>până la data de 31.03.2024.</w:t>
      </w:r>
    </w:p>
    <w:p w14:paraId="1FDBEBF8" w14:textId="77777777" w:rsidR="00CD1769" w:rsidRDefault="00CD1769" w:rsidP="00737CC3">
      <w:pPr>
        <w:widowControl w:val="0"/>
        <w:tabs>
          <w:tab w:val="left" w:pos="10013"/>
        </w:tabs>
        <w:ind w:right="-52"/>
        <w:rPr>
          <w:rFonts w:eastAsia="SimSun" w:cs="Times New Roman"/>
          <w:b/>
          <w:i/>
          <w:kern w:val="2"/>
          <w:szCs w:val="24"/>
          <w:lang w:val="it-IT" w:eastAsia="ro-RO"/>
        </w:rPr>
      </w:pPr>
    </w:p>
    <w:p w14:paraId="52F84D47"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7. Executarea contractului</w:t>
      </w:r>
    </w:p>
    <w:p w14:paraId="1AB981E0" w14:textId="77777777" w:rsidR="00737CC3" w:rsidRDefault="00737CC3" w:rsidP="00737CC3">
      <w:pPr>
        <w:widowControl w:val="0"/>
        <w:tabs>
          <w:tab w:val="left" w:pos="10013"/>
        </w:tabs>
        <w:autoSpaceDE w:val="0"/>
        <w:autoSpaceDN w:val="0"/>
        <w:adjustRightInd w:val="0"/>
        <w:ind w:right="-52"/>
        <w:rPr>
          <w:rFonts w:eastAsia="SimSun" w:cs="Times New Roman"/>
          <w:kern w:val="2"/>
          <w:szCs w:val="24"/>
          <w:lang w:val="it-IT" w:eastAsia="zh-CN"/>
        </w:rPr>
      </w:pPr>
      <w:r w:rsidRPr="00E47017">
        <w:rPr>
          <w:rFonts w:eastAsia="SimSun" w:cs="Times New Roman"/>
          <w:i/>
          <w:kern w:val="2"/>
          <w:szCs w:val="24"/>
          <w:lang w:val="it-IT" w:eastAsia="zh-CN"/>
        </w:rPr>
        <w:t>7</w:t>
      </w:r>
      <w:r w:rsidRPr="00E47017">
        <w:rPr>
          <w:rFonts w:eastAsia="SimSun" w:cs="Times New Roman"/>
          <w:kern w:val="2"/>
          <w:szCs w:val="24"/>
          <w:lang w:val="it-IT" w:eastAsia="zh-CN"/>
        </w:rPr>
        <w:t xml:space="preserve">.1 – Executarea contractului incepe la data </w:t>
      </w:r>
      <w:r w:rsidR="00E014CE">
        <w:rPr>
          <w:rFonts w:eastAsia="SimSun" w:cs="Times New Roman"/>
          <w:kern w:val="2"/>
          <w:szCs w:val="24"/>
          <w:lang w:val="it-IT" w:eastAsia="zh-CN"/>
        </w:rPr>
        <w:t>emiterii ordinului de începere a prestării de servicii</w:t>
      </w:r>
      <w:r w:rsidRPr="00E47017">
        <w:rPr>
          <w:rFonts w:eastAsia="SimSun" w:cs="Times New Roman"/>
          <w:kern w:val="2"/>
          <w:szCs w:val="24"/>
          <w:lang w:val="it-IT" w:eastAsia="zh-CN"/>
        </w:rPr>
        <w:t>.</w:t>
      </w:r>
    </w:p>
    <w:p w14:paraId="59B82320" w14:textId="77777777" w:rsidR="00F74E4F" w:rsidRPr="00E47017" w:rsidRDefault="00F74E4F" w:rsidP="00737CC3">
      <w:pPr>
        <w:widowControl w:val="0"/>
        <w:tabs>
          <w:tab w:val="left" w:pos="10013"/>
        </w:tabs>
        <w:autoSpaceDE w:val="0"/>
        <w:autoSpaceDN w:val="0"/>
        <w:adjustRightInd w:val="0"/>
        <w:ind w:right="-52"/>
        <w:rPr>
          <w:rFonts w:eastAsia="SimSun" w:cs="Times New Roman"/>
          <w:kern w:val="2"/>
          <w:szCs w:val="24"/>
          <w:lang w:val="it-IT" w:eastAsia="zh-CN"/>
        </w:rPr>
      </w:pPr>
    </w:p>
    <w:p w14:paraId="082857AC"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8.Documentele contractului</w:t>
      </w:r>
    </w:p>
    <w:p w14:paraId="0EB81B2F"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8.1 – Documentele contractului sunt :</w:t>
      </w:r>
    </w:p>
    <w:p w14:paraId="47F7884E" w14:textId="7404183E" w:rsidR="00737CC3" w:rsidRPr="00A537F2" w:rsidRDefault="00737CC3" w:rsidP="00737CC3">
      <w:pPr>
        <w:widowControl w:val="0"/>
        <w:tabs>
          <w:tab w:val="left" w:pos="10013"/>
        </w:tabs>
        <w:ind w:right="-52"/>
        <w:rPr>
          <w:rFonts w:eastAsia="SimSun" w:cs="Times New Roman"/>
          <w:kern w:val="2"/>
          <w:szCs w:val="24"/>
          <w:lang w:val="en-GB" w:eastAsia="ro-RO"/>
        </w:rPr>
      </w:pPr>
      <w:r w:rsidRPr="00A537F2">
        <w:rPr>
          <w:rFonts w:eastAsia="SimSun" w:cs="Times New Roman"/>
          <w:kern w:val="2"/>
          <w:szCs w:val="24"/>
          <w:lang w:eastAsia="ro-RO"/>
        </w:rPr>
        <w:t xml:space="preserve">a) </w:t>
      </w:r>
      <w:r w:rsidR="0070260E" w:rsidRPr="00A537F2">
        <w:rPr>
          <w:rFonts w:eastAsia="SimSun" w:cs="Times New Roman"/>
          <w:kern w:val="2"/>
          <w:szCs w:val="24"/>
          <w:lang w:eastAsia="ro-RO"/>
        </w:rPr>
        <w:t>caiet de sarcini</w:t>
      </w:r>
      <w:r w:rsidR="00432923" w:rsidRPr="00A537F2">
        <w:rPr>
          <w:rFonts w:eastAsia="SimSun" w:cs="Times New Roman"/>
          <w:kern w:val="2"/>
          <w:szCs w:val="24"/>
          <w:lang w:val="en-GB" w:eastAsia="ro-RO"/>
        </w:rPr>
        <w:t>;</w:t>
      </w:r>
    </w:p>
    <w:p w14:paraId="7E34F4F2" w14:textId="2C717FF7" w:rsidR="00737CC3" w:rsidRPr="00A537F2" w:rsidRDefault="00737CC3" w:rsidP="00737CC3">
      <w:pPr>
        <w:widowControl w:val="0"/>
        <w:tabs>
          <w:tab w:val="left" w:pos="10013"/>
        </w:tabs>
        <w:ind w:right="-52"/>
        <w:rPr>
          <w:rFonts w:eastAsia="SimSun" w:cs="Times New Roman"/>
          <w:color w:val="000000"/>
          <w:kern w:val="2"/>
          <w:szCs w:val="24"/>
          <w:lang w:eastAsia="ro-RO"/>
        </w:rPr>
      </w:pPr>
      <w:r w:rsidRPr="00A537F2">
        <w:rPr>
          <w:rFonts w:eastAsia="SimSun" w:cs="Times New Roman"/>
          <w:color w:val="000000"/>
          <w:kern w:val="2"/>
          <w:szCs w:val="24"/>
          <w:lang w:eastAsia="ro-RO"/>
        </w:rPr>
        <w:t xml:space="preserve">b) </w:t>
      </w:r>
      <w:r w:rsidR="0070260E" w:rsidRPr="00A537F2">
        <w:rPr>
          <w:rFonts w:eastAsia="SimSun" w:cs="Times New Roman"/>
          <w:color w:val="000000"/>
          <w:kern w:val="2"/>
          <w:szCs w:val="24"/>
          <w:lang w:eastAsia="ro-RO"/>
        </w:rPr>
        <w:t>hotărârea consilului local privind acordul referitor la încheierea prezentului contract</w:t>
      </w:r>
      <w:r w:rsidR="00432923" w:rsidRPr="00A537F2">
        <w:rPr>
          <w:rFonts w:eastAsia="SimSun" w:cs="Times New Roman"/>
          <w:color w:val="000000"/>
          <w:kern w:val="2"/>
          <w:szCs w:val="24"/>
          <w:lang w:eastAsia="ro-RO"/>
        </w:rPr>
        <w:t>;</w:t>
      </w:r>
    </w:p>
    <w:p w14:paraId="50A5D53C" w14:textId="449DD570" w:rsidR="006237D7" w:rsidRPr="00A537F2" w:rsidRDefault="006237D7" w:rsidP="00737CC3">
      <w:pPr>
        <w:widowControl w:val="0"/>
        <w:tabs>
          <w:tab w:val="left" w:pos="10013"/>
        </w:tabs>
        <w:ind w:right="-52"/>
        <w:rPr>
          <w:rFonts w:eastAsia="SimSun" w:cs="Times New Roman"/>
          <w:color w:val="000000"/>
          <w:kern w:val="2"/>
          <w:szCs w:val="24"/>
          <w:lang w:eastAsia="ro-RO"/>
        </w:rPr>
      </w:pPr>
      <w:r w:rsidRPr="00A537F2">
        <w:rPr>
          <w:rFonts w:eastAsia="SimSun" w:cs="Times New Roman"/>
          <w:color w:val="000000"/>
          <w:kern w:val="2"/>
          <w:szCs w:val="24"/>
          <w:lang w:eastAsia="ro-RO"/>
        </w:rPr>
        <w:t xml:space="preserve">c) </w:t>
      </w:r>
      <w:r w:rsidR="00432923" w:rsidRPr="00A537F2">
        <w:rPr>
          <w:rFonts w:eastAsia="SimSun" w:cs="Times New Roman"/>
          <w:color w:val="000000"/>
          <w:kern w:val="2"/>
          <w:szCs w:val="24"/>
          <w:lang w:eastAsia="ro-RO"/>
        </w:rPr>
        <w:t>actele adiționale încheiate între părți pe durata contractului, după caz;</w:t>
      </w:r>
    </w:p>
    <w:p w14:paraId="04F2393D" w14:textId="1946FBC7" w:rsidR="006237D7" w:rsidRPr="00A537F2" w:rsidRDefault="006237D7" w:rsidP="00737CC3">
      <w:pPr>
        <w:widowControl w:val="0"/>
        <w:tabs>
          <w:tab w:val="left" w:pos="10013"/>
        </w:tabs>
        <w:ind w:right="-52"/>
        <w:rPr>
          <w:rFonts w:eastAsia="SimSun" w:cs="Times New Roman"/>
          <w:color w:val="000000"/>
          <w:kern w:val="2"/>
          <w:szCs w:val="24"/>
          <w:lang w:eastAsia="ro-RO"/>
        </w:rPr>
      </w:pPr>
      <w:r w:rsidRPr="00A537F2">
        <w:rPr>
          <w:rFonts w:eastAsia="SimSun" w:cs="Times New Roman"/>
          <w:color w:val="000000"/>
          <w:kern w:val="2"/>
          <w:szCs w:val="24"/>
          <w:lang w:eastAsia="ro-RO"/>
        </w:rPr>
        <w:t xml:space="preserve">d) </w:t>
      </w:r>
      <w:r w:rsidR="00432923" w:rsidRPr="00A537F2">
        <w:rPr>
          <w:rFonts w:eastAsia="SimSun" w:cs="Times New Roman"/>
          <w:color w:val="000000"/>
          <w:kern w:val="2"/>
          <w:szCs w:val="24"/>
          <w:lang w:eastAsia="ro-RO"/>
        </w:rPr>
        <w:t>alte documente prevăzute în contract.</w:t>
      </w:r>
    </w:p>
    <w:p w14:paraId="5B8A95DA" w14:textId="77777777" w:rsidR="00F74E4F" w:rsidRPr="00E47017" w:rsidRDefault="00F74E4F" w:rsidP="00737CC3">
      <w:pPr>
        <w:widowControl w:val="0"/>
        <w:tabs>
          <w:tab w:val="left" w:pos="10013"/>
        </w:tabs>
        <w:ind w:right="-52"/>
        <w:rPr>
          <w:rFonts w:eastAsia="SimSun" w:cs="Times New Roman"/>
          <w:iCs/>
          <w:color w:val="000000"/>
          <w:kern w:val="2"/>
          <w:szCs w:val="24"/>
          <w:lang w:eastAsia="ro-RO"/>
        </w:rPr>
      </w:pPr>
    </w:p>
    <w:p w14:paraId="6EA3AAFA" w14:textId="50FD16AC" w:rsidR="00737CC3"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9.</w:t>
      </w:r>
      <w:r w:rsidR="00846523">
        <w:rPr>
          <w:rFonts w:eastAsia="SimSun" w:cs="Times New Roman"/>
          <w:b/>
          <w:i/>
          <w:kern w:val="2"/>
          <w:szCs w:val="24"/>
          <w:lang w:eastAsia="ro-RO"/>
        </w:rPr>
        <w:t>Caracterul confidențial al contractului</w:t>
      </w:r>
    </w:p>
    <w:p w14:paraId="185B9795" w14:textId="77777777" w:rsidR="00846523" w:rsidRDefault="00846523" w:rsidP="00737CC3">
      <w:pPr>
        <w:widowControl w:val="0"/>
        <w:tabs>
          <w:tab w:val="left" w:pos="10013"/>
        </w:tabs>
        <w:ind w:right="-52"/>
        <w:rPr>
          <w:rFonts w:eastAsia="SimSun" w:cs="Times New Roman"/>
          <w:b/>
          <w:i/>
          <w:kern w:val="2"/>
          <w:szCs w:val="24"/>
          <w:lang w:eastAsia="ro-RO"/>
        </w:rPr>
      </w:pPr>
    </w:p>
    <w:p w14:paraId="4F535081" w14:textId="64F3D19D" w:rsidR="00432923" w:rsidRPr="00A537F2" w:rsidRDefault="00432923" w:rsidP="00A537F2">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 xml:space="preserve">9.1 Furnizorul privat de servicii soaciale are obligația să preinte înainte de semnarea contractului Certificatul </w:t>
      </w:r>
      <w:r w:rsidR="009571F2">
        <w:rPr>
          <w:rFonts w:eastAsia="SimSun" w:cs="Times New Roman"/>
          <w:bCs/>
          <w:iCs/>
          <w:kern w:val="2"/>
          <w:szCs w:val="24"/>
          <w:lang w:eastAsia="ro-RO"/>
        </w:rPr>
        <w:t xml:space="preserve">          </w:t>
      </w:r>
      <w:r w:rsidRPr="00A537F2">
        <w:rPr>
          <w:rFonts w:eastAsia="SimSun" w:cs="Times New Roman"/>
          <w:bCs/>
          <w:iCs/>
          <w:kern w:val="2"/>
          <w:szCs w:val="24"/>
          <w:lang w:eastAsia="ro-RO"/>
        </w:rPr>
        <w:t>de Acreditare</w:t>
      </w:r>
    </w:p>
    <w:p w14:paraId="6103A32E" w14:textId="7EDC7A40" w:rsidR="00432923" w:rsidRPr="00A537F2" w:rsidRDefault="00432923"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 xml:space="preserve">9.2 Caracterul confidențial al tuturor informațiilor cu privire la prezentul contract este confor Legii </w:t>
      </w:r>
      <w:r w:rsidR="009571F2">
        <w:rPr>
          <w:rFonts w:eastAsia="SimSun" w:cs="Times New Roman"/>
          <w:bCs/>
          <w:iCs/>
          <w:kern w:val="2"/>
          <w:szCs w:val="24"/>
          <w:lang w:eastAsia="ro-RO"/>
        </w:rPr>
        <w:t xml:space="preserve">     </w:t>
      </w:r>
      <w:r w:rsidRPr="00A537F2">
        <w:rPr>
          <w:rFonts w:eastAsia="SimSun" w:cs="Times New Roman"/>
          <w:bCs/>
          <w:iCs/>
          <w:kern w:val="2"/>
          <w:szCs w:val="24"/>
          <w:lang w:eastAsia="ro-RO"/>
        </w:rPr>
        <w:t>nr.544/2001 privind liberul acces la informațiile de interes public</w:t>
      </w:r>
    </w:p>
    <w:p w14:paraId="3E707ED1" w14:textId="045EF10A" w:rsidR="00432923" w:rsidRPr="00A537F2" w:rsidRDefault="00432923"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9.3 O parte contractantă nu are dreptul, fără acordul scris al celeilalte părți de a utiliza informațiile și documentele obținute sau la care are acces în perioada de derulare a contractului în alt scop decât acela d</w:t>
      </w:r>
      <w:r w:rsidR="009571F2">
        <w:rPr>
          <w:rFonts w:eastAsia="SimSun" w:cs="Times New Roman"/>
          <w:bCs/>
          <w:iCs/>
          <w:kern w:val="2"/>
          <w:szCs w:val="24"/>
          <w:lang w:eastAsia="ro-RO"/>
        </w:rPr>
        <w:t xml:space="preserve">e   </w:t>
      </w:r>
      <w:r w:rsidRPr="00A537F2">
        <w:rPr>
          <w:rFonts w:eastAsia="SimSun" w:cs="Times New Roman"/>
          <w:bCs/>
          <w:iCs/>
          <w:kern w:val="2"/>
          <w:szCs w:val="24"/>
          <w:lang w:eastAsia="ro-RO"/>
        </w:rPr>
        <w:t>a-și îndeplini obliga</w:t>
      </w:r>
      <w:r w:rsidR="00A537F2">
        <w:rPr>
          <w:rFonts w:eastAsia="SimSun" w:cs="Times New Roman"/>
          <w:bCs/>
          <w:iCs/>
          <w:kern w:val="2"/>
          <w:szCs w:val="24"/>
          <w:lang w:eastAsia="ro-RO"/>
        </w:rPr>
        <w:t>ț</w:t>
      </w:r>
      <w:r w:rsidRPr="00A537F2">
        <w:rPr>
          <w:rFonts w:eastAsia="SimSun" w:cs="Times New Roman"/>
          <w:bCs/>
          <w:iCs/>
          <w:kern w:val="2"/>
          <w:szCs w:val="24"/>
          <w:lang w:eastAsia="ro-RO"/>
        </w:rPr>
        <w:t>iile contractuale</w:t>
      </w:r>
    </w:p>
    <w:p w14:paraId="15212233" w14:textId="635B9999" w:rsidR="00432923" w:rsidRPr="00A537F2" w:rsidRDefault="00432923"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9.4 Dezvăluire</w:t>
      </w:r>
      <w:r w:rsidR="00F72928" w:rsidRPr="00A537F2">
        <w:rPr>
          <w:rFonts w:eastAsia="SimSun" w:cs="Times New Roman"/>
          <w:bCs/>
          <w:iCs/>
          <w:kern w:val="2"/>
          <w:szCs w:val="24"/>
          <w:lang w:eastAsia="ro-RO"/>
        </w:rPr>
        <w:t>a oricărei informații față de persoanele implicate în îndeplinirea contractului se va face confidențial și se va extinde numai asupra acelor informații necesare în vederea îndeplinirii contractului</w:t>
      </w:r>
    </w:p>
    <w:p w14:paraId="5E0842A0" w14:textId="77777777" w:rsidR="00F72928" w:rsidRPr="00A537F2" w:rsidRDefault="00F72928" w:rsidP="00737CC3">
      <w:pPr>
        <w:widowControl w:val="0"/>
        <w:tabs>
          <w:tab w:val="left" w:pos="10013"/>
        </w:tabs>
        <w:ind w:right="-52"/>
        <w:rPr>
          <w:rFonts w:eastAsia="SimSun" w:cs="Times New Roman"/>
          <w:bCs/>
          <w:iCs/>
          <w:kern w:val="2"/>
          <w:szCs w:val="24"/>
          <w:lang w:val="en-GB" w:eastAsia="ro-RO"/>
        </w:rPr>
      </w:pPr>
      <w:r w:rsidRPr="00A537F2">
        <w:rPr>
          <w:rFonts w:eastAsia="SimSun" w:cs="Times New Roman"/>
          <w:bCs/>
          <w:iCs/>
          <w:kern w:val="2"/>
          <w:szCs w:val="24"/>
          <w:lang w:eastAsia="ro-RO"/>
        </w:rPr>
        <w:t xml:space="preserve">9.5 O parte contractantă va fi exonerată de răspunderea pentru dezvăluirea de informații referitoare la </w:t>
      </w:r>
      <w:r w:rsidRPr="00A537F2">
        <w:rPr>
          <w:rFonts w:eastAsia="SimSun" w:cs="Times New Roman"/>
          <w:bCs/>
          <w:iCs/>
          <w:kern w:val="2"/>
          <w:szCs w:val="24"/>
          <w:lang w:eastAsia="ro-RO"/>
        </w:rPr>
        <w:lastRenderedPageBreak/>
        <w:t>contract, dacă</w:t>
      </w:r>
      <w:r w:rsidRPr="00A537F2">
        <w:rPr>
          <w:rFonts w:eastAsia="SimSun" w:cs="Times New Roman"/>
          <w:bCs/>
          <w:iCs/>
          <w:kern w:val="2"/>
          <w:szCs w:val="24"/>
          <w:lang w:val="en-GB" w:eastAsia="ro-RO"/>
        </w:rPr>
        <w:t>:</w:t>
      </w:r>
    </w:p>
    <w:p w14:paraId="1F1F3499" w14:textId="3356F709"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val="en-GB" w:eastAsia="ro-RO"/>
        </w:rPr>
        <w:t xml:space="preserve">- </w:t>
      </w:r>
      <w:proofErr w:type="spellStart"/>
      <w:r w:rsidRPr="00A537F2">
        <w:rPr>
          <w:rFonts w:eastAsia="SimSun" w:cs="Times New Roman"/>
          <w:bCs/>
          <w:iCs/>
          <w:kern w:val="2"/>
          <w:szCs w:val="24"/>
          <w:lang w:val="en-GB" w:eastAsia="ro-RO"/>
        </w:rPr>
        <w:t>informa</w:t>
      </w:r>
      <w:proofErr w:type="spellEnd"/>
      <w:r w:rsidRPr="00A537F2">
        <w:rPr>
          <w:rFonts w:eastAsia="SimSun" w:cs="Times New Roman"/>
          <w:bCs/>
          <w:iCs/>
          <w:kern w:val="2"/>
          <w:szCs w:val="24"/>
          <w:lang w:eastAsia="ro-RO"/>
        </w:rPr>
        <w:t>ția era cunoscută părții contractante înainte ca ea să fi fost primită de la cealaltă parte contractantă</w:t>
      </w:r>
    </w:p>
    <w:p w14:paraId="2A4FEFFC" w14:textId="25D8A6F9"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sau</w:t>
      </w:r>
    </w:p>
    <w:p w14:paraId="038A6BC9" w14:textId="1F5A5733"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-informația a fost dezvăluită după ce a fost obținut acordul scris al celeilalte părți contractante pentru asemenea dezvăluire</w:t>
      </w:r>
    </w:p>
    <w:p w14:paraId="67D010D3" w14:textId="528DEE60"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sau</w:t>
      </w:r>
    </w:p>
    <w:p w14:paraId="4D48DE27" w14:textId="40CDF5DA" w:rsidR="00846523"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-partea contractantă a fost obligată în mod legal să dezvăluie informația</w:t>
      </w:r>
    </w:p>
    <w:p w14:paraId="15ECE162" w14:textId="417440CB"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9.6 Nerespectarea alineanțelor precedente poate atrage rezilierea contractului de către autoritatea contractantă</w:t>
      </w:r>
    </w:p>
    <w:p w14:paraId="23E6898F" w14:textId="77777777" w:rsidR="00F72928" w:rsidRPr="00F72928" w:rsidRDefault="00F72928" w:rsidP="00737CC3">
      <w:pPr>
        <w:widowControl w:val="0"/>
        <w:tabs>
          <w:tab w:val="left" w:pos="10013"/>
        </w:tabs>
        <w:ind w:right="-52"/>
        <w:rPr>
          <w:rFonts w:eastAsia="SimSun" w:cs="Times New Roman"/>
          <w:b/>
          <w:i/>
          <w:kern w:val="2"/>
          <w:szCs w:val="24"/>
          <w:lang w:eastAsia="ro-RO"/>
        </w:rPr>
      </w:pPr>
    </w:p>
    <w:p w14:paraId="2CA8008C" w14:textId="78BD6DCA" w:rsidR="00A537F2" w:rsidRPr="00A537F2" w:rsidRDefault="00737CC3" w:rsidP="00737CC3">
      <w:pPr>
        <w:widowControl w:val="0"/>
        <w:tabs>
          <w:tab w:val="left" w:pos="10013"/>
        </w:tabs>
        <w:ind w:right="-52"/>
        <w:rPr>
          <w:rFonts w:eastAsia="SimSun" w:cs="Times New Roman"/>
          <w:kern w:val="2"/>
          <w:szCs w:val="24"/>
          <w:lang w:val="en-GB" w:eastAsia="ro-RO"/>
        </w:rPr>
      </w:pPr>
      <w:r w:rsidRPr="00846523">
        <w:rPr>
          <w:rFonts w:eastAsia="SimSun" w:cs="Times New Roman"/>
          <w:b/>
          <w:bCs/>
          <w:kern w:val="2"/>
          <w:szCs w:val="24"/>
          <w:lang w:eastAsia="ro-RO"/>
        </w:rPr>
        <w:t>9.</w:t>
      </w:r>
      <w:r w:rsidR="00846523" w:rsidRPr="00846523">
        <w:rPr>
          <w:rFonts w:eastAsia="SimSun" w:cs="Times New Roman"/>
          <w:b/>
          <w:bCs/>
          <w:kern w:val="2"/>
          <w:szCs w:val="24"/>
          <w:lang w:eastAsia="ro-RO"/>
        </w:rPr>
        <w:t>7</w:t>
      </w:r>
      <w:r w:rsidRPr="00846523">
        <w:rPr>
          <w:rFonts w:eastAsia="SimSun" w:cs="Times New Roman"/>
          <w:b/>
          <w:bCs/>
          <w:kern w:val="2"/>
          <w:szCs w:val="24"/>
          <w:lang w:eastAsia="ro-RO"/>
        </w:rPr>
        <w:t xml:space="preserve"> </w:t>
      </w:r>
      <w:r w:rsidR="00846523" w:rsidRPr="00A537F2">
        <w:rPr>
          <w:rFonts w:eastAsia="SimSun" w:cs="Times New Roman"/>
          <w:b/>
          <w:bCs/>
          <w:i/>
          <w:iCs/>
          <w:kern w:val="2"/>
          <w:szCs w:val="24"/>
          <w:lang w:eastAsia="ro-RO"/>
        </w:rPr>
        <w:t>Furnizorul</w:t>
      </w:r>
      <w:r w:rsidR="00846523">
        <w:rPr>
          <w:rFonts w:eastAsia="SimSun" w:cs="Times New Roman"/>
          <w:kern w:val="2"/>
          <w:szCs w:val="24"/>
          <w:lang w:eastAsia="ro-RO"/>
        </w:rPr>
        <w:t xml:space="preserve"> are</w:t>
      </w:r>
      <w:r w:rsidRPr="00E47017">
        <w:rPr>
          <w:rFonts w:eastAsia="SimSun" w:cs="Times New Roman"/>
          <w:kern w:val="2"/>
          <w:szCs w:val="24"/>
          <w:lang w:eastAsia="ro-RO"/>
        </w:rPr>
        <w:t xml:space="preserve"> oblig</w:t>
      </w:r>
      <w:r w:rsidR="00846523">
        <w:rPr>
          <w:rFonts w:eastAsia="SimSun" w:cs="Times New Roman"/>
          <w:kern w:val="2"/>
          <w:szCs w:val="24"/>
          <w:lang w:eastAsia="ro-RO"/>
        </w:rPr>
        <w:t>ația de a despăgubi</w:t>
      </w:r>
      <w:r w:rsidRPr="00E47017">
        <w:rPr>
          <w:rFonts w:eastAsia="SimSun" w:cs="Times New Roman"/>
          <w:kern w:val="2"/>
          <w:szCs w:val="24"/>
          <w:lang w:eastAsia="ro-RO"/>
        </w:rPr>
        <w:t xml:space="preserve"> </w:t>
      </w:r>
      <w:r w:rsidR="00846523" w:rsidRPr="00A537F2">
        <w:rPr>
          <w:rFonts w:eastAsia="SimSun" w:cs="Times New Roman"/>
          <w:b/>
          <w:bCs/>
          <w:i/>
          <w:iCs/>
          <w:kern w:val="2"/>
          <w:szCs w:val="24"/>
          <w:lang w:eastAsia="ro-RO"/>
        </w:rPr>
        <w:t>autoritatea contractantă</w:t>
      </w:r>
      <w:r w:rsidR="00846523">
        <w:rPr>
          <w:rFonts w:eastAsia="SimSun" w:cs="Times New Roman"/>
          <w:kern w:val="2"/>
          <w:szCs w:val="24"/>
          <w:lang w:eastAsia="ro-RO"/>
        </w:rPr>
        <w:t xml:space="preserve"> </w:t>
      </w:r>
      <w:r w:rsidRPr="00E47017">
        <w:rPr>
          <w:rFonts w:eastAsia="SimSun" w:cs="Times New Roman"/>
          <w:kern w:val="2"/>
          <w:szCs w:val="24"/>
          <w:lang w:eastAsia="ro-RO"/>
        </w:rPr>
        <w:t>împotriva oricăror</w:t>
      </w:r>
      <w:r w:rsidR="00A537F2">
        <w:rPr>
          <w:rFonts w:eastAsia="SimSun" w:cs="Times New Roman"/>
          <w:kern w:val="2"/>
          <w:szCs w:val="24"/>
          <w:lang w:val="en-GB" w:eastAsia="ro-RO"/>
        </w:rPr>
        <w:t>:</w:t>
      </w:r>
    </w:p>
    <w:p w14:paraId="1ED40167" w14:textId="5A7D7ECC" w:rsidR="00737CC3" w:rsidRPr="00E47017" w:rsidRDefault="00A537F2" w:rsidP="00737CC3">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846523">
        <w:rPr>
          <w:rFonts w:eastAsia="SimSun" w:cs="Times New Roman"/>
          <w:kern w:val="2"/>
          <w:szCs w:val="24"/>
          <w:lang w:eastAsia="ro-RO"/>
        </w:rPr>
        <w:t>9.7.1.R</w:t>
      </w:r>
      <w:r w:rsidR="00737CC3" w:rsidRPr="00E47017">
        <w:rPr>
          <w:rFonts w:eastAsia="SimSun" w:cs="Times New Roman"/>
          <w:kern w:val="2"/>
          <w:szCs w:val="24"/>
          <w:lang w:eastAsia="ro-RO"/>
        </w:rPr>
        <w:t xml:space="preserve">eclamaţii şi acţiuni în justiţie, ce rezultă din încălcarea unor drepturi de proprietate intelectuală (brevete, nume, mărci înregistrate etc.), legate de echipamentele, materialele, instalaţiile sau utilajele folosite pentru sau în legătură cu </w:t>
      </w:r>
      <w:r w:rsidR="00846523">
        <w:rPr>
          <w:rFonts w:eastAsia="SimSun" w:cs="Times New Roman"/>
          <w:kern w:val="2"/>
          <w:szCs w:val="24"/>
          <w:lang w:eastAsia="ro-RO"/>
        </w:rPr>
        <w:t xml:space="preserve">furnizarea serviciilor </w:t>
      </w:r>
      <w:r w:rsidR="00737CC3" w:rsidRPr="00E47017">
        <w:rPr>
          <w:rFonts w:eastAsia="SimSun" w:cs="Times New Roman"/>
          <w:kern w:val="2"/>
          <w:szCs w:val="24"/>
          <w:lang w:eastAsia="ro-RO"/>
        </w:rPr>
        <w:t>, şi</w:t>
      </w:r>
    </w:p>
    <w:p w14:paraId="13D2E8E3" w14:textId="0A027E58" w:rsidR="00846523" w:rsidRDefault="00A537F2" w:rsidP="00737CC3">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846523">
        <w:rPr>
          <w:rFonts w:eastAsia="SimSun" w:cs="Times New Roman"/>
          <w:kern w:val="2"/>
          <w:szCs w:val="24"/>
          <w:lang w:eastAsia="ro-RO"/>
        </w:rPr>
        <w:t>9.7.2</w:t>
      </w:r>
      <w:r w:rsidR="009571F2">
        <w:rPr>
          <w:rFonts w:eastAsia="SimSun" w:cs="Times New Roman"/>
          <w:kern w:val="2"/>
          <w:szCs w:val="24"/>
          <w:lang w:eastAsia="ro-RO"/>
        </w:rPr>
        <w:t xml:space="preserve">. </w:t>
      </w:r>
      <w:r w:rsidR="00846523">
        <w:rPr>
          <w:rFonts w:eastAsia="SimSun" w:cs="Times New Roman"/>
          <w:kern w:val="2"/>
          <w:szCs w:val="24"/>
          <w:lang w:eastAsia="ro-RO"/>
        </w:rPr>
        <w:t>D</w:t>
      </w:r>
      <w:r w:rsidR="00737CC3" w:rsidRPr="00E47017">
        <w:rPr>
          <w:rFonts w:eastAsia="SimSun" w:cs="Times New Roman"/>
          <w:kern w:val="2"/>
          <w:szCs w:val="24"/>
          <w:lang w:eastAsia="ro-RO"/>
        </w:rPr>
        <w:t xml:space="preserve">aune-interese, costuri, taxe şi cheltuieli de orice natură, aferente, </w:t>
      </w:r>
      <w:r w:rsidR="009571F2">
        <w:rPr>
          <w:rFonts w:eastAsia="SimSun" w:cs="Times New Roman"/>
          <w:kern w:val="2"/>
          <w:szCs w:val="24"/>
          <w:lang w:eastAsia="ro-RO"/>
        </w:rPr>
        <w:t xml:space="preserve">dezvăluirii unor astfel de informații, </w:t>
      </w:r>
      <w:r w:rsidR="00737CC3" w:rsidRPr="00E47017">
        <w:rPr>
          <w:rFonts w:eastAsia="SimSun" w:cs="Times New Roman"/>
          <w:kern w:val="2"/>
          <w:szCs w:val="24"/>
          <w:lang w:eastAsia="ro-RO"/>
        </w:rPr>
        <w:t xml:space="preserve">cu excepţia situaţiei în care o astfel de încălcare rezultă din respectarea </w:t>
      </w:r>
      <w:r w:rsidR="009571F2">
        <w:rPr>
          <w:rFonts w:eastAsia="SimSun" w:cs="Times New Roman"/>
          <w:kern w:val="2"/>
          <w:szCs w:val="24"/>
          <w:lang w:eastAsia="ro-RO"/>
        </w:rPr>
        <w:t>contractului.</w:t>
      </w:r>
    </w:p>
    <w:p w14:paraId="1CB5ADCB" w14:textId="77777777" w:rsidR="009571F2" w:rsidRDefault="009571F2" w:rsidP="00737CC3">
      <w:pPr>
        <w:widowControl w:val="0"/>
        <w:tabs>
          <w:tab w:val="left" w:pos="10013"/>
        </w:tabs>
        <w:ind w:right="-52"/>
        <w:rPr>
          <w:rFonts w:eastAsia="SimSun" w:cs="Times New Roman"/>
          <w:kern w:val="2"/>
          <w:szCs w:val="24"/>
          <w:lang w:eastAsia="ro-RO"/>
        </w:rPr>
      </w:pPr>
    </w:p>
    <w:p w14:paraId="63070987" w14:textId="337856A6" w:rsidR="00846523" w:rsidRPr="00A537F2" w:rsidRDefault="009571F2" w:rsidP="00A537F2">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846523" w:rsidRPr="00A537F2">
        <w:rPr>
          <w:rFonts w:eastAsia="SimSun" w:cs="Times New Roman"/>
          <w:b/>
          <w:bCs/>
          <w:kern w:val="2"/>
          <w:szCs w:val="24"/>
          <w:lang w:eastAsia="ro-RO"/>
        </w:rPr>
        <w:t>10. Condiții de furnizare a serviciilor sociale</w:t>
      </w:r>
    </w:p>
    <w:p w14:paraId="64928D57" w14:textId="65452E80" w:rsidR="00C0674F" w:rsidRDefault="00C0674F" w:rsidP="00737CC3">
      <w:pPr>
        <w:widowControl w:val="0"/>
        <w:tabs>
          <w:tab w:val="left" w:pos="10013"/>
        </w:tabs>
        <w:ind w:right="-52"/>
        <w:rPr>
          <w:rFonts w:eastAsia="SimSun" w:cs="Times New Roman"/>
          <w:kern w:val="2"/>
          <w:szCs w:val="24"/>
          <w:lang w:eastAsia="ro-RO"/>
        </w:rPr>
      </w:pPr>
    </w:p>
    <w:p w14:paraId="2A15D3EC" w14:textId="355D52AA" w:rsidR="00C0674F" w:rsidRDefault="00C0674F" w:rsidP="00737CC3">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10.1 Condițiile de furnizare a serviciilor sociale vor respecta standardele specifice de calitate pentru fiecare tip de centru și cerințele prevăzute în Caietul de sarcini.</w:t>
      </w:r>
    </w:p>
    <w:p w14:paraId="5839017F" w14:textId="1DFB58C1" w:rsidR="00C0674F" w:rsidRDefault="00C0674F" w:rsidP="00737CC3">
      <w:pPr>
        <w:widowControl w:val="0"/>
        <w:tabs>
          <w:tab w:val="left" w:pos="10013"/>
        </w:tabs>
        <w:ind w:right="-52"/>
        <w:rPr>
          <w:rFonts w:eastAsia="SimSun" w:cs="Times New Roman"/>
          <w:kern w:val="2"/>
          <w:szCs w:val="24"/>
          <w:lang w:eastAsia="ro-RO"/>
        </w:rPr>
      </w:pPr>
    </w:p>
    <w:p w14:paraId="4E88A201" w14:textId="6B879855" w:rsidR="00C0674F" w:rsidRPr="00A537F2" w:rsidRDefault="00C0674F" w:rsidP="00737CC3">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11. Drepturile autorității contractante</w:t>
      </w:r>
    </w:p>
    <w:p w14:paraId="0F5AFA8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E812A78" w14:textId="4124EB7A"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11.1 De a primi de la </w:t>
      </w:r>
      <w:r w:rsidRPr="009571F2">
        <w:rPr>
          <w:rFonts w:eastAsia="SimSun" w:cs="Times New Roman"/>
          <w:b/>
          <w:bCs/>
          <w:i/>
          <w:iCs/>
          <w:kern w:val="2"/>
          <w:szCs w:val="24"/>
          <w:lang w:eastAsia="ro-RO"/>
        </w:rPr>
        <w:t>furnizor</w:t>
      </w:r>
      <w:r w:rsidRPr="00EA0BB1">
        <w:rPr>
          <w:rFonts w:eastAsia="SimSun" w:cs="Times New Roman"/>
          <w:kern w:val="2"/>
          <w:szCs w:val="24"/>
          <w:lang w:eastAsia="ro-RO"/>
        </w:rPr>
        <w:t xml:space="preserve"> rapoartele cu privire la acordarea serviciului social care fac obiectul prezentului contract, stabilite în Caietul de sarcini precum şi orice alte documente solicitate de către autoritatea contractantă.</w:t>
      </w:r>
    </w:p>
    <w:p w14:paraId="420D2E82" w14:textId="6001D3BD"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11.2 De a monitoriza acordarea serviciilor sociale în conformitate cu cerinţele prezentului contract şi a </w:t>
      </w:r>
      <w:r w:rsidRPr="009571F2">
        <w:rPr>
          <w:rFonts w:eastAsia="SimSun" w:cs="Times New Roman"/>
          <w:kern w:val="2"/>
          <w:szCs w:val="24"/>
          <w:lang w:eastAsia="ro-RO"/>
        </w:rPr>
        <w:t>Caietului de sarcini</w:t>
      </w:r>
      <w:r w:rsidRPr="00EA0BB1">
        <w:rPr>
          <w:rFonts w:eastAsia="SimSun" w:cs="Times New Roman"/>
          <w:kern w:val="2"/>
          <w:szCs w:val="24"/>
          <w:lang w:eastAsia="ro-RO"/>
        </w:rPr>
        <w:t xml:space="preserve">, de a efectua vizite, inclusiv inopinante pentru verificarea îndeplinirii prevederilor contractului şi a standardelor specifice de calitate. Lunar vor fi verificați indicatorii prevăzuți în </w:t>
      </w:r>
      <w:r w:rsidRPr="009571F2">
        <w:rPr>
          <w:rFonts w:eastAsia="SimSun" w:cs="Times New Roman"/>
          <w:i/>
          <w:iCs/>
          <w:kern w:val="2"/>
          <w:szCs w:val="24"/>
          <w:lang w:eastAsia="ro-RO"/>
        </w:rPr>
        <w:t>Caietul de sarcini</w:t>
      </w:r>
      <w:r w:rsidRPr="00EA0BB1">
        <w:rPr>
          <w:rFonts w:eastAsia="SimSun" w:cs="Times New Roman"/>
          <w:kern w:val="2"/>
          <w:szCs w:val="24"/>
          <w:lang w:eastAsia="ro-RO"/>
        </w:rPr>
        <w:t xml:space="preserve"> şi se vor întocmi rapoarte de monitorizare inclusiv recomandări, dacă</w:t>
      </w:r>
      <w:r>
        <w:rPr>
          <w:rFonts w:eastAsia="SimSun" w:cs="Times New Roman"/>
          <w:kern w:val="2"/>
          <w:szCs w:val="24"/>
          <w:lang w:eastAsia="ro-RO"/>
        </w:rPr>
        <w:t xml:space="preserve"> </w:t>
      </w:r>
      <w:r w:rsidRPr="00EA0BB1">
        <w:rPr>
          <w:rFonts w:eastAsia="SimSun" w:cs="Times New Roman"/>
          <w:kern w:val="2"/>
          <w:szCs w:val="24"/>
          <w:lang w:eastAsia="ro-RO"/>
        </w:rPr>
        <w:t>este cazul.</w:t>
      </w:r>
    </w:p>
    <w:p w14:paraId="2CC3D0F3" w14:textId="77777777" w:rsidR="00EA0BB1" w:rsidRPr="009571F2" w:rsidRDefault="00EA0BB1" w:rsidP="00EA0BB1">
      <w:pPr>
        <w:widowControl w:val="0"/>
        <w:tabs>
          <w:tab w:val="left" w:pos="10013"/>
        </w:tabs>
        <w:ind w:right="-52"/>
        <w:rPr>
          <w:rFonts w:eastAsia="SimSun" w:cs="Times New Roman"/>
          <w:i/>
          <w:iCs/>
          <w:kern w:val="2"/>
          <w:szCs w:val="24"/>
          <w:lang w:eastAsia="ro-RO"/>
        </w:rPr>
      </w:pPr>
      <w:r w:rsidRPr="00EA0BB1">
        <w:rPr>
          <w:rFonts w:eastAsia="SimSun" w:cs="Times New Roman"/>
          <w:kern w:val="2"/>
          <w:szCs w:val="24"/>
          <w:lang w:eastAsia="ro-RO"/>
        </w:rPr>
        <w:t xml:space="preserve">11.3 Serviciile specifice oferite de către specialiştii din cadrul U.A.T Oraș Săcueni se regăsesc în </w:t>
      </w:r>
      <w:r w:rsidRPr="009571F2">
        <w:rPr>
          <w:rFonts w:eastAsia="SimSun" w:cs="Times New Roman"/>
          <w:i/>
          <w:iCs/>
          <w:kern w:val="2"/>
          <w:szCs w:val="24"/>
          <w:lang w:eastAsia="ro-RO"/>
        </w:rPr>
        <w:t>Caietul de sarcini.</w:t>
      </w:r>
    </w:p>
    <w:p w14:paraId="6F33D829"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2F88D96" w14:textId="7D85299B" w:rsidR="00EA0BB1" w:rsidRPr="00A537F2" w:rsidRDefault="009571F2" w:rsidP="00A537F2">
      <w:pPr>
        <w:widowControl w:val="0"/>
        <w:tabs>
          <w:tab w:val="left" w:pos="10013"/>
        </w:tabs>
        <w:ind w:right="-52"/>
        <w:jc w:val="left"/>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12. Drepturile furnizorului privat de servicii sociale</w:t>
      </w:r>
    </w:p>
    <w:p w14:paraId="045C948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0CA9FB1F" w14:textId="0E890B2D"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12.1De a primi, după caz, spaţii/mijloace financiare/alte bunuri şi servicii, în vederea susţinerii furnizării</w:t>
      </w:r>
    </w:p>
    <w:p w14:paraId="50687963" w14:textId="77777777" w:rsid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tipurilor de servicii sociale prevăzute în prezentul contract; </w:t>
      </w:r>
    </w:p>
    <w:p w14:paraId="36348763" w14:textId="3A7E70A3"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12.2 De a primi din partea </w:t>
      </w:r>
      <w:r w:rsidRPr="009571F2">
        <w:rPr>
          <w:rFonts w:eastAsia="SimSun" w:cs="Times New Roman"/>
          <w:b/>
          <w:bCs/>
          <w:i/>
          <w:iCs/>
          <w:kern w:val="2"/>
          <w:szCs w:val="24"/>
          <w:lang w:eastAsia="ro-RO"/>
        </w:rPr>
        <w:t>autorităţii contractante</w:t>
      </w:r>
      <w:r w:rsidRPr="00EA0BB1">
        <w:rPr>
          <w:rFonts w:eastAsia="SimSun" w:cs="Times New Roman"/>
          <w:kern w:val="2"/>
          <w:szCs w:val="24"/>
          <w:lang w:eastAsia="ro-RO"/>
        </w:rPr>
        <w:t xml:space="preserve"> îndrumare metodologică;</w:t>
      </w:r>
    </w:p>
    <w:p w14:paraId="1FEF4494" w14:textId="5C730F47" w:rsid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12.3. De a primi bunurile mobile conform precizărilor din Caietul de sarcini.</w:t>
      </w:r>
    </w:p>
    <w:p w14:paraId="451E0097" w14:textId="77777777" w:rsidR="00A537F2" w:rsidRPr="00EA0BB1" w:rsidRDefault="00A537F2" w:rsidP="00A537F2">
      <w:pPr>
        <w:widowControl w:val="0"/>
        <w:tabs>
          <w:tab w:val="left" w:pos="10013"/>
        </w:tabs>
        <w:rPr>
          <w:rFonts w:eastAsia="SimSun" w:cs="Times New Roman"/>
          <w:kern w:val="2"/>
          <w:szCs w:val="24"/>
          <w:lang w:eastAsia="ro-RO"/>
        </w:rPr>
      </w:pPr>
    </w:p>
    <w:p w14:paraId="1C48CE62" w14:textId="18BF4393" w:rsidR="00EA0BB1" w:rsidRDefault="009571F2" w:rsidP="00A537F2">
      <w:pPr>
        <w:widowControl w:val="0"/>
        <w:tabs>
          <w:tab w:val="left" w:pos="10013"/>
        </w:tabs>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13. Obligaţiile autorităţii contractante</w:t>
      </w:r>
    </w:p>
    <w:p w14:paraId="287230C8" w14:textId="77777777" w:rsidR="00A537F2" w:rsidRPr="00A537F2" w:rsidRDefault="00A537F2" w:rsidP="00A537F2">
      <w:pPr>
        <w:widowControl w:val="0"/>
        <w:tabs>
          <w:tab w:val="left" w:pos="10013"/>
        </w:tabs>
        <w:rPr>
          <w:rFonts w:eastAsia="SimSun" w:cs="Times New Roman"/>
          <w:b/>
          <w:bCs/>
          <w:kern w:val="2"/>
          <w:szCs w:val="24"/>
          <w:lang w:eastAsia="ro-RO"/>
        </w:rPr>
      </w:pPr>
    </w:p>
    <w:p w14:paraId="2C89FF37" w14:textId="70733A2B"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13.1. Să acorde </w:t>
      </w:r>
      <w:r w:rsidRPr="009571F2">
        <w:rPr>
          <w:rFonts w:eastAsia="SimSun" w:cs="Times New Roman"/>
          <w:b/>
          <w:bCs/>
          <w:i/>
          <w:iCs/>
          <w:kern w:val="2"/>
          <w:szCs w:val="24"/>
          <w:lang w:eastAsia="ro-RO"/>
        </w:rPr>
        <w:t>furnizorului</w:t>
      </w:r>
      <w:r w:rsidRPr="00EA0BB1">
        <w:rPr>
          <w:rFonts w:eastAsia="SimSun" w:cs="Times New Roman"/>
          <w:kern w:val="2"/>
          <w:szCs w:val="24"/>
          <w:lang w:eastAsia="ro-RO"/>
        </w:rPr>
        <w:t>, după caz, spaţii/mijloace financiare/alte bunuri şi servicii, în vederea susţinerii furnizării tipurilor de servicii sociale prevăzute în prezentul contract.</w:t>
      </w:r>
    </w:p>
    <w:p w14:paraId="2A6C4389" w14:textId="0F8B6508"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13.2 Să verifice utilizarea eficientă a spaţiilor/resurselor umane/mijloacelor financiare/altor bunuri şi</w:t>
      </w:r>
    </w:p>
    <w:p w14:paraId="4525E33B" w14:textId="01936389" w:rsidR="00EA0BB1" w:rsidRPr="00EA0BB1" w:rsidRDefault="009571F2" w:rsidP="00A537F2">
      <w:pPr>
        <w:widowControl w:val="0"/>
        <w:tabs>
          <w:tab w:val="left" w:pos="10013"/>
        </w:tabs>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 xml:space="preserve">servicii acordate de către </w:t>
      </w:r>
      <w:r w:rsidR="00EA0BB1" w:rsidRPr="009571F2">
        <w:rPr>
          <w:rFonts w:eastAsia="SimSun" w:cs="Times New Roman"/>
          <w:b/>
          <w:bCs/>
          <w:i/>
          <w:iCs/>
          <w:kern w:val="2"/>
          <w:szCs w:val="24"/>
          <w:lang w:eastAsia="ro-RO"/>
        </w:rPr>
        <w:t>furnizorul privat de servicii sociale</w:t>
      </w:r>
      <w:r w:rsidR="00EA0BB1" w:rsidRPr="00EA0BB1">
        <w:rPr>
          <w:rFonts w:eastAsia="SimSun" w:cs="Times New Roman"/>
          <w:kern w:val="2"/>
          <w:szCs w:val="24"/>
          <w:lang w:eastAsia="ro-RO"/>
        </w:rPr>
        <w:t>, în vederea furnizării serviciilor</w:t>
      </w:r>
      <w:r w:rsidR="00A537F2">
        <w:rPr>
          <w:rFonts w:eastAsia="SimSun" w:cs="Times New Roman"/>
          <w:kern w:val="2"/>
          <w:szCs w:val="24"/>
          <w:lang w:eastAsia="ro-RO"/>
        </w:rPr>
        <w:t xml:space="preserve"> </w:t>
      </w:r>
      <w:r w:rsidR="00EA0BB1" w:rsidRPr="00EA0BB1">
        <w:rPr>
          <w:rFonts w:eastAsia="SimSun" w:cs="Times New Roman"/>
          <w:kern w:val="2"/>
          <w:szCs w:val="24"/>
          <w:lang w:eastAsia="ro-RO"/>
        </w:rPr>
        <w:t>sociale prevăzute în contract.</w:t>
      </w:r>
    </w:p>
    <w:p w14:paraId="26BFC7E7" w14:textId="76FA1F2D" w:rsidR="00C0674F" w:rsidRDefault="00EA0BB1" w:rsidP="009571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13.3 Să verifice modul de furnizare a serviciilor sociale, pentru a stabili conformitatea lor cu prevederile </w:t>
      </w:r>
      <w:r w:rsidR="009571F2">
        <w:rPr>
          <w:rFonts w:eastAsia="SimSun" w:cs="Times New Roman"/>
          <w:kern w:val="2"/>
          <w:szCs w:val="24"/>
          <w:lang w:eastAsia="ro-RO"/>
        </w:rPr>
        <w:t xml:space="preserve">                  </w:t>
      </w:r>
      <w:r w:rsidRPr="00EA0BB1">
        <w:rPr>
          <w:rFonts w:eastAsia="SimSun" w:cs="Times New Roman"/>
          <w:kern w:val="2"/>
          <w:szCs w:val="24"/>
          <w:lang w:eastAsia="ro-RO"/>
        </w:rPr>
        <w:t xml:space="preserve">din </w:t>
      </w:r>
      <w:r w:rsidRPr="009571F2">
        <w:rPr>
          <w:rFonts w:eastAsia="SimSun" w:cs="Times New Roman"/>
          <w:i/>
          <w:iCs/>
          <w:kern w:val="2"/>
          <w:szCs w:val="24"/>
          <w:lang w:eastAsia="ro-RO"/>
        </w:rPr>
        <w:t>Caietul de sarcini</w:t>
      </w:r>
      <w:r w:rsidRPr="00EA0BB1">
        <w:rPr>
          <w:rFonts w:eastAsia="SimSun" w:cs="Times New Roman"/>
          <w:kern w:val="2"/>
          <w:szCs w:val="24"/>
          <w:lang w:eastAsia="ro-RO"/>
        </w:rPr>
        <w:t xml:space="preserve"> şi reglementările legale.</w:t>
      </w:r>
    </w:p>
    <w:p w14:paraId="743A0A8E" w14:textId="748AFA94"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lastRenderedPageBreak/>
        <w:t>13.4 Să respecte, conform legii, confidențialitatea tuturor datelor şi informațiilor primite de la furnizor şi să asigure securizarea acestor date.</w:t>
      </w:r>
    </w:p>
    <w:p w14:paraId="1EB51534" w14:textId="12BBFC13"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13.5 Să asigure accesul </w:t>
      </w:r>
      <w:r w:rsidRPr="00A537F2">
        <w:rPr>
          <w:rFonts w:eastAsia="SimSun" w:cs="Times New Roman"/>
          <w:b/>
          <w:bCs/>
          <w:i/>
          <w:iCs/>
          <w:kern w:val="2"/>
          <w:szCs w:val="24"/>
          <w:lang w:eastAsia="ro-RO"/>
        </w:rPr>
        <w:t>furnizorului</w:t>
      </w:r>
      <w:r w:rsidRPr="00EA0BB1">
        <w:rPr>
          <w:rFonts w:eastAsia="SimSun" w:cs="Times New Roman"/>
          <w:kern w:val="2"/>
          <w:szCs w:val="24"/>
          <w:lang w:eastAsia="ro-RO"/>
        </w:rPr>
        <w:t xml:space="preserve"> la baza de date pe care o deține referitor la alţi furnizori de servicii sociale, în situația în care aceste date sunt necesare soluționării cazurilor aflate în evidenţa serviciului care face obiectul contractului, şi să asigure securizarea acestora, cu respectarea condițiilor prevăzute de Legea nr. 677/2001 pentru protecția persoanelor cu privire la prelucrarea datelor cu caracter personal şi libera circulaţie a acestor date.</w:t>
      </w:r>
    </w:p>
    <w:p w14:paraId="23FB2AC2" w14:textId="77777777"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13.6 Să asigure </w:t>
      </w:r>
      <w:r w:rsidRPr="00A537F2">
        <w:rPr>
          <w:rFonts w:eastAsia="SimSun" w:cs="Times New Roman"/>
          <w:b/>
          <w:bCs/>
          <w:i/>
          <w:iCs/>
          <w:kern w:val="2"/>
          <w:szCs w:val="24"/>
          <w:lang w:eastAsia="ro-RO"/>
        </w:rPr>
        <w:t>furnizorului</w:t>
      </w:r>
      <w:r w:rsidRPr="00EA0BB1">
        <w:rPr>
          <w:rFonts w:eastAsia="SimSun" w:cs="Times New Roman"/>
          <w:kern w:val="2"/>
          <w:szCs w:val="24"/>
          <w:lang w:eastAsia="ro-RO"/>
        </w:rPr>
        <w:t xml:space="preserve"> îndrumare metodologică cu privire la domeniul serviciilor sociale.</w:t>
      </w:r>
    </w:p>
    <w:p w14:paraId="75A41729"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319730F" w14:textId="079494FF" w:rsidR="00EA0BB1" w:rsidRPr="00A537F2" w:rsidRDefault="009571F2" w:rsidP="00EA0BB1">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14. Obligațiile furnizorului de servicii sociale</w:t>
      </w:r>
    </w:p>
    <w:p w14:paraId="725FE754"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43A7C65"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14.1 Să furnizeze serviciile sociale respectând standardele minime/specifice de calitate privind serviciile</w:t>
      </w:r>
    </w:p>
    <w:p w14:paraId="06BBE2D2" w14:textId="77777777"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sociale şi în conformitate cu </w:t>
      </w:r>
      <w:r w:rsidRPr="00A537F2">
        <w:rPr>
          <w:rFonts w:eastAsia="SimSun" w:cs="Times New Roman"/>
          <w:i/>
          <w:iCs/>
          <w:kern w:val="2"/>
          <w:szCs w:val="24"/>
          <w:lang w:eastAsia="ro-RO"/>
        </w:rPr>
        <w:t>Caietul de sarcini.</w:t>
      </w:r>
      <w:r w:rsidRPr="00EA0BB1">
        <w:rPr>
          <w:rFonts w:eastAsia="SimSun" w:cs="Times New Roman"/>
          <w:kern w:val="2"/>
          <w:szCs w:val="24"/>
          <w:lang w:eastAsia="ro-RO"/>
        </w:rPr>
        <w:t xml:space="preserve"> </w:t>
      </w:r>
    </w:p>
    <w:p w14:paraId="212745CD" w14:textId="70F93A00"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14.2 Să respecte confidențialitatea datelor și informațiilor în legătură cu obiectul prezentului contract,</w:t>
      </w:r>
    </w:p>
    <w:p w14:paraId="1B218CC1" w14:textId="77777777" w:rsidR="009571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conform prevederilor legale.</w:t>
      </w:r>
    </w:p>
    <w:p w14:paraId="6D7C9DFD" w14:textId="26893373" w:rsidR="00EA0BB1" w:rsidRPr="00EA0BB1" w:rsidRDefault="00EA0BB1" w:rsidP="009571F2">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14.3 Să facă demersurile pentru a obține înregistrarea ca operator de date cu caracter personal în termen de </w:t>
      </w:r>
      <w:r w:rsidR="009571F2">
        <w:rPr>
          <w:rFonts w:eastAsia="SimSun" w:cs="Times New Roman"/>
          <w:kern w:val="2"/>
          <w:szCs w:val="24"/>
          <w:lang w:eastAsia="ro-RO"/>
        </w:rPr>
        <w:t xml:space="preserve">     </w:t>
      </w:r>
      <w:r w:rsidRPr="00EA0BB1">
        <w:rPr>
          <w:rFonts w:eastAsia="SimSun" w:cs="Times New Roman"/>
          <w:kern w:val="2"/>
          <w:szCs w:val="24"/>
          <w:lang w:eastAsia="ro-RO"/>
        </w:rPr>
        <w:t>2 luni de la semnarea contractului.</w:t>
      </w:r>
    </w:p>
    <w:p w14:paraId="236E83E8" w14:textId="558D335D"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14.4 Să transmită </w:t>
      </w:r>
      <w:r w:rsidRPr="00A537F2">
        <w:rPr>
          <w:rFonts w:eastAsia="SimSun" w:cs="Times New Roman"/>
          <w:b/>
          <w:bCs/>
          <w:i/>
          <w:iCs/>
          <w:kern w:val="2"/>
          <w:szCs w:val="24"/>
          <w:lang w:eastAsia="ro-RO"/>
        </w:rPr>
        <w:t>autorității contractante</w:t>
      </w:r>
      <w:r w:rsidRPr="00EA0BB1">
        <w:rPr>
          <w:rFonts w:eastAsia="SimSun" w:cs="Times New Roman"/>
          <w:kern w:val="2"/>
          <w:szCs w:val="24"/>
          <w:lang w:eastAsia="ro-RO"/>
        </w:rPr>
        <w:t xml:space="preserve"> rapoartele stabilite în Caietul de sarcini.</w:t>
      </w:r>
    </w:p>
    <w:p w14:paraId="3039EFDC" w14:textId="24F86395"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14.5 Să pună în aplicare măsurile recomandate de către specialiştii U.A.T Oraş Săcueni.</w:t>
      </w:r>
    </w:p>
    <w:p w14:paraId="3AF887B2" w14:textId="68111B13"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14.6 Să respecte toate cerințele prevăzute în Caietul de sarcini.</w:t>
      </w:r>
    </w:p>
    <w:p w14:paraId="20DB030C" w14:textId="7E1DB16E"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14.7 Obiectele de inventar achiziționate de către contractant, pe perioada derulării contractului, din fondurile </w:t>
      </w:r>
      <w:r w:rsidR="009571F2">
        <w:rPr>
          <w:rFonts w:eastAsia="SimSun" w:cs="Times New Roman"/>
          <w:kern w:val="2"/>
          <w:szCs w:val="24"/>
          <w:lang w:eastAsia="ro-RO"/>
        </w:rPr>
        <w:t xml:space="preserve">    </w:t>
      </w:r>
      <w:r w:rsidRPr="00EA0BB1">
        <w:rPr>
          <w:rFonts w:eastAsia="SimSun" w:cs="Times New Roman"/>
          <w:kern w:val="2"/>
          <w:szCs w:val="24"/>
          <w:lang w:eastAsia="ro-RO"/>
        </w:rPr>
        <w:t>alocate de către autoritatea contractantă, vor fi donate autorității contractante în termen de 3</w:t>
      </w:r>
      <w:r w:rsidR="00A537F2">
        <w:rPr>
          <w:rFonts w:eastAsia="SimSun" w:cs="Times New Roman"/>
          <w:kern w:val="2"/>
          <w:szCs w:val="24"/>
          <w:lang w:eastAsia="ro-RO"/>
        </w:rPr>
        <w:t xml:space="preserve">  </w:t>
      </w:r>
      <w:r w:rsidRPr="00EA0BB1">
        <w:rPr>
          <w:rFonts w:eastAsia="SimSun" w:cs="Times New Roman"/>
          <w:kern w:val="2"/>
          <w:szCs w:val="24"/>
          <w:lang w:eastAsia="ro-RO"/>
        </w:rPr>
        <w:t>luni de la data achiziţiei.</w:t>
      </w:r>
    </w:p>
    <w:p w14:paraId="0D10AE37"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14.8. Răspunde de efectuarea supravegherii şi verificării instalațiilor/echipamentelor din domeniul ISCIR prin deservirea acestora cu personal autorizat, conform cerințelor prevăzute în prescripţiile tehnice aplicabile.</w:t>
      </w:r>
    </w:p>
    <w:p w14:paraId="53F83910"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4B206C8" w14:textId="3AB0B3A2" w:rsidR="00EA0BB1" w:rsidRPr="00A537F2" w:rsidRDefault="009571F2" w:rsidP="00EA0BB1">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15. Garanția de buna execuție a contractului</w:t>
      </w:r>
    </w:p>
    <w:p w14:paraId="6CBB1D0A"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1560889"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Nu este cazul</w:t>
      </w:r>
    </w:p>
    <w:p w14:paraId="3C924C0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37AB334" w14:textId="0F467DA8" w:rsidR="00EA0BB1" w:rsidRPr="00A537F2" w:rsidRDefault="009571F2" w:rsidP="00EA0BB1">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16. Subcontractarea și cesiunea</w:t>
      </w:r>
    </w:p>
    <w:p w14:paraId="2539C0D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4FB16DD" w14:textId="610553BF"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16.1 Furnizorul poate subcontracta serviciile sau părți din activitățile componente ale serviciilor sociale,</w:t>
      </w:r>
    </w:p>
    <w:p w14:paraId="1598A9E0" w14:textId="1D19F9A7"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ce fac obiectul prezentului contract, numai cu acordul prealabil şi scris al autorității contractante. </w:t>
      </w:r>
    </w:p>
    <w:p w14:paraId="7AA868C8" w14:textId="72BF4EC6"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16.2 Furnizorul este deplin răspunzător faţă de autoritatea contractantă pentru modul în care</w:t>
      </w:r>
      <w:r w:rsidR="00A537F2">
        <w:rPr>
          <w:rFonts w:eastAsia="SimSun" w:cs="Times New Roman"/>
          <w:kern w:val="2"/>
          <w:szCs w:val="24"/>
          <w:lang w:eastAsia="ro-RO"/>
        </w:rPr>
        <w:t xml:space="preserve"> </w:t>
      </w:r>
      <w:r w:rsidR="009571F2">
        <w:rPr>
          <w:rFonts w:eastAsia="SimSun" w:cs="Times New Roman"/>
          <w:kern w:val="2"/>
          <w:szCs w:val="24"/>
          <w:lang w:eastAsia="ro-RO"/>
        </w:rPr>
        <w:t xml:space="preserve">       </w:t>
      </w:r>
      <w:r w:rsidRPr="00EA0BB1">
        <w:rPr>
          <w:rFonts w:eastAsia="SimSun" w:cs="Times New Roman"/>
          <w:kern w:val="2"/>
          <w:szCs w:val="24"/>
          <w:lang w:eastAsia="ro-RO"/>
        </w:rPr>
        <w:t xml:space="preserve">subcontractantul îşi îndeplineşte partea sa din contractul de subcontractare. </w:t>
      </w:r>
    </w:p>
    <w:p w14:paraId="336E7510" w14:textId="4D831E8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16.3 Subcontractantul este pe deplin răspunzător față de furnizor pentru modul în care îşi îndeplineşte</w:t>
      </w:r>
      <w:r w:rsidR="00A537F2">
        <w:rPr>
          <w:rFonts w:eastAsia="SimSun" w:cs="Times New Roman"/>
          <w:kern w:val="2"/>
          <w:szCs w:val="24"/>
          <w:lang w:eastAsia="ro-RO"/>
        </w:rPr>
        <w:t xml:space="preserve"> </w:t>
      </w:r>
      <w:r w:rsidRPr="00EA0BB1">
        <w:rPr>
          <w:rFonts w:eastAsia="SimSun" w:cs="Times New Roman"/>
          <w:kern w:val="2"/>
          <w:szCs w:val="24"/>
          <w:lang w:eastAsia="ro-RO"/>
        </w:rPr>
        <w:t xml:space="preserve">partea </w:t>
      </w:r>
      <w:r w:rsidR="009571F2">
        <w:rPr>
          <w:rFonts w:eastAsia="SimSun" w:cs="Times New Roman"/>
          <w:kern w:val="2"/>
          <w:szCs w:val="24"/>
          <w:lang w:eastAsia="ro-RO"/>
        </w:rPr>
        <w:t xml:space="preserve">   </w:t>
      </w:r>
      <w:r w:rsidRPr="00EA0BB1">
        <w:rPr>
          <w:rFonts w:eastAsia="SimSun" w:cs="Times New Roman"/>
          <w:kern w:val="2"/>
          <w:szCs w:val="24"/>
          <w:lang w:eastAsia="ro-RO"/>
        </w:rPr>
        <w:t>sa din contract. 16.4 Furnizorul are dreptul de a pretinde daune-interese subcontractanților dacă aceştia nu îşi îndeplinese partea lor din contract.</w:t>
      </w:r>
    </w:p>
    <w:p w14:paraId="69AC34CA"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16.5 Furnizorul are obligaţia de a nu transfera total sau parţial obligațiile sale asumate prin contract.</w:t>
      </w:r>
    </w:p>
    <w:p w14:paraId="0E721B0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4A848A41"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18. Amendamente</w:t>
      </w:r>
    </w:p>
    <w:p w14:paraId="59B8B2DB"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464422E8" w14:textId="77777777"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18.1. Părțile contractante au dreptul, pe durata îndeplinirii contractului, de a conveni modificarea clauzelor acestuia prin act aditional. </w:t>
      </w:r>
    </w:p>
    <w:p w14:paraId="230C815F" w14:textId="1005B6D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18.2. în perioada de derulare a contractului, autoritatea contractantă poate solicita furnizorului realizarea</w:t>
      </w:r>
      <w:r w:rsidR="00A537F2">
        <w:rPr>
          <w:rFonts w:eastAsia="SimSun" w:cs="Times New Roman"/>
          <w:kern w:val="2"/>
          <w:szCs w:val="24"/>
          <w:lang w:eastAsia="ro-RO"/>
        </w:rPr>
        <w:t xml:space="preserve"> </w:t>
      </w:r>
      <w:r w:rsidRPr="00EA0BB1">
        <w:rPr>
          <w:rFonts w:eastAsia="SimSun" w:cs="Times New Roman"/>
          <w:kern w:val="2"/>
          <w:szCs w:val="24"/>
          <w:lang w:eastAsia="ro-RO"/>
        </w:rPr>
        <w:t>unor obligații suplimentare în legătură directă cu serviciul contractat și care pot fi impuse în următoarele</w:t>
      </w:r>
      <w:r w:rsidR="00A537F2">
        <w:rPr>
          <w:rFonts w:eastAsia="SimSun" w:cs="Times New Roman"/>
          <w:kern w:val="2"/>
          <w:szCs w:val="24"/>
          <w:lang w:eastAsia="ro-RO"/>
        </w:rPr>
        <w:t xml:space="preserve"> </w:t>
      </w:r>
      <w:r w:rsidRPr="00EA0BB1">
        <w:rPr>
          <w:rFonts w:eastAsia="SimSun" w:cs="Times New Roman"/>
          <w:kern w:val="2"/>
          <w:szCs w:val="24"/>
          <w:lang w:eastAsia="ro-RO"/>
        </w:rPr>
        <w:t>situaţii:</w:t>
      </w:r>
    </w:p>
    <w:p w14:paraId="75219972"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evoluția situaţiei beneficiarilor,</w:t>
      </w:r>
    </w:p>
    <w:p w14:paraId="2508A90B"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5BA38F8" w14:textId="198EB80C"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w:t>
      </w:r>
      <w:r w:rsidR="00EA0BB1" w:rsidRPr="00EA0BB1">
        <w:rPr>
          <w:rFonts w:eastAsia="SimSun" w:cs="Times New Roman"/>
          <w:kern w:val="2"/>
          <w:szCs w:val="24"/>
          <w:lang w:eastAsia="ro-RO"/>
        </w:rPr>
        <w:t>modificări legislative,</w:t>
      </w:r>
    </w:p>
    <w:p w14:paraId="47342159" w14:textId="4ECC6E78"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w:t>
      </w:r>
      <w:r w:rsidR="00EA0BB1" w:rsidRPr="00EA0BB1">
        <w:rPr>
          <w:rFonts w:eastAsia="SimSun" w:cs="Times New Roman"/>
          <w:kern w:val="2"/>
          <w:szCs w:val="24"/>
          <w:lang w:eastAsia="ro-RO"/>
        </w:rPr>
        <w:t>solicitări ale autorităților/instituţiilor publice;</w:t>
      </w:r>
    </w:p>
    <w:p w14:paraId="587AD43E" w14:textId="13376F11"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18.3. Nu se pot modifica prin acte adiționale următoarele prevederi ale contractului:</w:t>
      </w:r>
    </w:p>
    <w:p w14:paraId="7B2D3F4A" w14:textId="6CCB827D"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18.3.1. scăderea nivelului de calitate a serviciilor oferite beneficiarilor, în sensul scăderii calității prevăzute în Caietul de sarcini;</w:t>
      </w:r>
    </w:p>
    <w:p w14:paraId="17768B77" w14:textId="0F7445BF"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18.3.2. obligațiile de confidențialitate care pot afecta interesul beneficiarului;</w:t>
      </w:r>
    </w:p>
    <w:p w14:paraId="2640987A" w14:textId="06E7DA4D"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18.3.3. orice prevederi care prin modificare ar putea conduce la nerespectarea unor drepturi ale beneficiarilor;</w:t>
      </w:r>
    </w:p>
    <w:p w14:paraId="17263898" w14:textId="0A6ABE3B"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18.3.4. prețul contactului, care rămâne fix pe întreaga perioadă de derulare a contractului;</w:t>
      </w:r>
    </w:p>
    <w:p w14:paraId="3055E281"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9DF4D0C"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19.Sancțiuni pentru neîndeplinirea culpabilă a obligațiilor</w:t>
      </w:r>
    </w:p>
    <w:p w14:paraId="369BAB90" w14:textId="77777777" w:rsidR="00EA0BB1" w:rsidRPr="00A537F2" w:rsidRDefault="00EA0BB1" w:rsidP="00EA0BB1">
      <w:pPr>
        <w:widowControl w:val="0"/>
        <w:tabs>
          <w:tab w:val="left" w:pos="10013"/>
        </w:tabs>
        <w:ind w:right="-52"/>
        <w:rPr>
          <w:rFonts w:eastAsia="SimSun" w:cs="Times New Roman"/>
          <w:b/>
          <w:bCs/>
          <w:kern w:val="2"/>
          <w:szCs w:val="24"/>
          <w:lang w:eastAsia="ro-RO"/>
        </w:rPr>
      </w:pPr>
    </w:p>
    <w:p w14:paraId="73FC72E0" w14:textId="3C109CD3"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19.1 - În cazul în care, din vina sa exclusivă, furnizorul nu reuşeşte să-şi execute obligațiile asumate prin contract, atunci achizitorul are dreptul de a deduce din prețul contractului, ca penalități, o sumă echivalentă cu o cotă procentuală de 0,01% din prețul contractului / zi de intarziere.</w:t>
      </w:r>
    </w:p>
    <w:p w14:paraId="5FF99C4B" w14:textId="645D17C0"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19.2 - În cazul în care achizitorul nu onorează facturile în termen de 28 de zile de la expirarea perioadei convenite, atunci acesta are obligația de a plăti, ca penalităţi, o sumă echivalentă cu o cotă procentuală din plata neefectuată.</w:t>
      </w:r>
    </w:p>
    <w:p w14:paraId="0E84479B" w14:textId="62651D6E"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19.3 - Nerespectarea obligațiilor asumate prin prezentul contract de către una dintre părți, în mod culpabilsi repetat, dă dreptul părții lezate de a considera contractul de drept reziliat si de a pretinde plata de daune-interese.</w:t>
      </w:r>
    </w:p>
    <w:p w14:paraId="03BBBE1C"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19.4- Achizitorul îşi rezervă dreptul de a renunta oricand la contract, printr-o notificare scrisă adresată furnizorului, fără nici o compensație, dacă acesta din urmă dă faliment, cu condiția ca această anulare să nu prejudicieze sau să afecteze dreptul la acțiune sau despăgubire pentru furnizor. În acest caz, furnizorul are dreptul de a pretinde numai plata corespunzătoare pentru partea din contract îndeplinită până la data denunţării unilaterale a contractului.</w:t>
      </w:r>
    </w:p>
    <w:p w14:paraId="5478DF8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C2365EE"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20. Alte responsabilităţi ale furnizorului</w:t>
      </w:r>
    </w:p>
    <w:p w14:paraId="350A1DEC" w14:textId="77777777" w:rsidR="00EA0BB1" w:rsidRPr="00A537F2" w:rsidRDefault="00EA0BB1" w:rsidP="00EA0BB1">
      <w:pPr>
        <w:widowControl w:val="0"/>
        <w:tabs>
          <w:tab w:val="left" w:pos="10013"/>
        </w:tabs>
        <w:ind w:right="-52"/>
        <w:rPr>
          <w:rFonts w:eastAsia="SimSun" w:cs="Times New Roman"/>
          <w:b/>
          <w:bCs/>
          <w:kern w:val="2"/>
          <w:szCs w:val="24"/>
          <w:lang w:eastAsia="ro-RO"/>
        </w:rPr>
      </w:pPr>
    </w:p>
    <w:p w14:paraId="63D43171" w14:textId="5C26E864"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20.1 - (1) Furnizorul are obligația de a presta serviciile prevăzute în contract cu profesionalismul şi promptitudinea cuvenite angajamentului asumat.</w:t>
      </w:r>
    </w:p>
    <w:p w14:paraId="7D35526E" w14:textId="5BAE1F9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 Furnizorul se obligă să asigure prestarea serviciilor, să asigure resursele umane, materialele, echipamentele şi orice alte asemenea, fie de natură provizorie, fie definitivă, cerute de şi pentru contract, în măsura în care necesitatea asigurării acestora este prevazută în contract sau se poate deduce în mod rezonabil din contract.</w:t>
      </w:r>
    </w:p>
    <w:p w14:paraId="01A84E7C"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20.2 - Furnizorul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14:paraId="30D79CBA"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AA44F75"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21. Alte responsabilități ale achizitorului</w:t>
      </w:r>
    </w:p>
    <w:p w14:paraId="6C891035"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13FBB89"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21.1 - Achizitorul se obligă să pună la dispoziția furnizorului orice facilităţi şi/sau informații pe care le consideră necesare pentru îndeplinirea contractului.</w:t>
      </w:r>
    </w:p>
    <w:p w14:paraId="650A6164"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A472560"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22. Recepţie şi verificări</w:t>
      </w:r>
    </w:p>
    <w:p w14:paraId="7671AAD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147474B1" w14:textId="3A392E97" w:rsidR="00846523"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22.1 - Achizitorul are dreptul de a verifica modul de prestare a serviciilor pentru a stabili conformitatea lor cu prevederile contractuale.</w:t>
      </w:r>
    </w:p>
    <w:p w14:paraId="2EA57203" w14:textId="4A578522"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22.2 -</w:t>
      </w:r>
      <w:r w:rsidR="00EA0BB1" w:rsidRPr="00EA0BB1">
        <w:rPr>
          <w:rFonts w:eastAsia="SimSun" w:cs="Times New Roman"/>
          <w:kern w:val="2"/>
          <w:szCs w:val="24"/>
          <w:lang w:eastAsia="ro-RO"/>
        </w:rPr>
        <w:t xml:space="preserve">Verificările vor fi efectuate în conformitate cu prevederile din prezentul contract. Achizitorul are </w:t>
      </w:r>
      <w:r w:rsidR="00EA0BB1" w:rsidRPr="00EA0BB1">
        <w:rPr>
          <w:rFonts w:eastAsia="SimSun" w:cs="Times New Roman"/>
          <w:kern w:val="2"/>
          <w:szCs w:val="24"/>
          <w:lang w:eastAsia="ro-RO"/>
        </w:rPr>
        <w:lastRenderedPageBreak/>
        <w:t>obligația de a notifica în scris, furnizorului, identitatea reprezentantiilor împuterniciti pentru acest scop.</w:t>
      </w:r>
    </w:p>
    <w:p w14:paraId="1C13A732" w14:textId="5BFD60E3" w:rsidR="00EA0BB1" w:rsidRPr="00EA0BB1" w:rsidRDefault="00EA0BB1" w:rsidP="00EA0BB1">
      <w:pPr>
        <w:widowControl w:val="0"/>
        <w:tabs>
          <w:tab w:val="left" w:pos="10013"/>
        </w:tabs>
        <w:ind w:right="-52"/>
        <w:rPr>
          <w:rFonts w:eastAsia="SimSun" w:cs="Times New Roman"/>
          <w:kern w:val="2"/>
          <w:szCs w:val="24"/>
          <w:lang w:eastAsia="ro-RO"/>
        </w:rPr>
      </w:pPr>
    </w:p>
    <w:p w14:paraId="3901F54B"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23. Începere, finalizare, întârzieri, sistare</w:t>
      </w:r>
    </w:p>
    <w:p w14:paraId="1B2C06B4"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FD5BD84" w14:textId="227AC24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23.1 - Furnizorul are obligația de a începe prestarea serviciilor în timpul cel mai scurt posibil de la</w:t>
      </w:r>
    </w:p>
    <w:p w14:paraId="35D434FE"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semnarea contractului de prestari servicii respectiv primirea ordinului de începere a prestării de servicii 23.4- În afara cazului în care achizitorul este de acord cu o prelungire a termenului de prestare, orice întârziere în îndeplinirea contractului dă dreptul achizitorului de a solicita penalități furnizorului de servicii.</w:t>
      </w:r>
    </w:p>
    <w:p w14:paraId="2901BC0E"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42983F60"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24. Ajustarea prețului contractului</w:t>
      </w:r>
    </w:p>
    <w:p w14:paraId="65C41AFE"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F4C694D"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Nu se ajusteaza</w:t>
      </w:r>
    </w:p>
    <w:p w14:paraId="21707F73"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3D61566"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25. Forța majoră</w:t>
      </w:r>
    </w:p>
    <w:p w14:paraId="76FFD3DA"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9B68775" w14:textId="5A7BE12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25.1 - Forța majoră este constatată de o autoritate competentă.</w:t>
      </w:r>
    </w:p>
    <w:p w14:paraId="082DFB4C" w14:textId="5D797A52"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25.2 -Forța majoră exonerează parțile contractante de îndeplinirea obligațiilor asumate prin prezentul contract, pe toată perioada în care aceasta acţionează.</w:t>
      </w:r>
    </w:p>
    <w:p w14:paraId="2761C5A9" w14:textId="18567DDF"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25.3 -Îndeplinirea contractului va fi suspendată în perioada de acţiune a forţei majore, dar fără a prejudicia drepturile ce li se cuveneau părţilor până la apariţia acesteia.</w:t>
      </w:r>
    </w:p>
    <w:p w14:paraId="356CD146" w14:textId="4927A4EF"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25.4 - Partea contractantă care invocă forța majoră are obligația de a notifica celeilalte părți, imediat și în mod complet, producerea acesteia și să ia orice măsuri care îi stau la dispoziţie în vederea limitării consecinţelor.</w:t>
      </w:r>
    </w:p>
    <w:p w14:paraId="21B7570D" w14:textId="10EF4543"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25.5 - Partea contractantă care invocă forţa majoră are obligația de a notifica celeilalte părți încetarea cauzei acesteia în maximum 15 zile de la încetare.</w:t>
      </w:r>
    </w:p>
    <w:p w14:paraId="11934B3E"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25.6- Dacă forța majoră acționează sau se estimează ca va acţiona o perioadă mai mare de 6 luni, fiecare parte va avea dreptul să notifice celeilaltepărți încetarea de drept a prezentului contract, fără ca vreuna din părți să poată pretindă celeilalte daune-interese.</w:t>
      </w:r>
    </w:p>
    <w:p w14:paraId="5ABA41DE"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67DD244"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26. Soluționarea litigiilor</w:t>
      </w:r>
    </w:p>
    <w:p w14:paraId="13F854C5"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FC1CAAE" w14:textId="4640C60D"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26.1 - Achizitorul şi furnizorul de servicii vor depune toate eforturile pentru a rezolva pe cale amiabilă, prin tratative directe, orice neînţelegere sau dispută care se poate ivi între ei în cadrul sau în legătură cu îndeplinirea contractului.</w:t>
      </w:r>
    </w:p>
    <w:p w14:paraId="78896AEC"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26.2 - Dacă, după 15 zile de la începerea acestor tratative, achizitorul şi furnizorul nu reușesc să rezolve în mod amiabil o divergenţă contractuală, fiecare poate solicita ca disputa să se soluționeze fie prin arbitraj la Camera de Comerţ şi Industrie a României, fie de către instanțele judecătoreşti din România.</w:t>
      </w:r>
    </w:p>
    <w:p w14:paraId="4AD7C75C"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307F65A"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27. Limba care guvernează contractul</w:t>
      </w:r>
    </w:p>
    <w:p w14:paraId="7382C40B"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AA7C2AB"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27.1 - Limba care guvernează contractul este limba română.</w:t>
      </w:r>
    </w:p>
    <w:p w14:paraId="10E410E3"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EBD1B1E" w14:textId="7CA440AF"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28. Comunicări</w:t>
      </w:r>
    </w:p>
    <w:p w14:paraId="44528790" w14:textId="2D27813F" w:rsidR="00EA0BB1" w:rsidRDefault="00EA0BB1" w:rsidP="00EA0BB1">
      <w:pPr>
        <w:widowControl w:val="0"/>
        <w:tabs>
          <w:tab w:val="left" w:pos="10013"/>
        </w:tabs>
        <w:ind w:right="-52"/>
        <w:rPr>
          <w:rFonts w:eastAsia="SimSun" w:cs="Times New Roman"/>
          <w:kern w:val="2"/>
          <w:szCs w:val="24"/>
          <w:lang w:eastAsia="ro-RO"/>
        </w:rPr>
      </w:pPr>
    </w:p>
    <w:p w14:paraId="665EEDFE" w14:textId="3DFAA8BB"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28.1 - (1) Orice comunicare între părți, referitoare la îndeplinirea prezentului contract, trebuie să fie transmisă în scris.</w:t>
      </w:r>
    </w:p>
    <w:p w14:paraId="5E812798" w14:textId="77777777" w:rsidR="00EF20DC"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 Orice document scris trebuie înregistrat atât în momentul transmiterii, cât și în momentul primirii,</w:t>
      </w:r>
    </w:p>
    <w:p w14:paraId="62DD202F" w14:textId="383B781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28.2</w:t>
      </w:r>
      <w:r w:rsidR="00EF20DC">
        <w:rPr>
          <w:rFonts w:eastAsia="SimSun" w:cs="Times New Roman"/>
          <w:kern w:val="2"/>
          <w:szCs w:val="24"/>
          <w:lang w:eastAsia="ro-RO"/>
        </w:rPr>
        <w:t xml:space="preserve">- </w:t>
      </w:r>
      <w:r w:rsidRPr="00EA0BB1">
        <w:rPr>
          <w:rFonts w:eastAsia="SimSun" w:cs="Times New Roman"/>
          <w:kern w:val="2"/>
          <w:szCs w:val="24"/>
          <w:lang w:eastAsia="ro-RO"/>
        </w:rPr>
        <w:t>Comunicările între părți se pot face şi prin telefon, telegramă, telex, fax sau e-mail cu condiția confirmării în scris a primirii comunicării.</w:t>
      </w:r>
    </w:p>
    <w:p w14:paraId="58288F0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703E539"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lastRenderedPageBreak/>
        <w:t>29. Legea aplicabilă contractului</w:t>
      </w:r>
    </w:p>
    <w:p w14:paraId="5B7D81D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8EAEF8A"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29.1 - Contractul va fi interpretat conform legilor din România.</w:t>
      </w:r>
    </w:p>
    <w:p w14:paraId="67F48A8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B742229"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30. Clauza standard privind protecţia datelor personale</w:t>
      </w:r>
    </w:p>
    <w:p w14:paraId="214F37B1" w14:textId="77777777" w:rsidR="00EA0BB1" w:rsidRPr="00EF20DC" w:rsidRDefault="00EA0BB1" w:rsidP="00EA0BB1">
      <w:pPr>
        <w:widowControl w:val="0"/>
        <w:tabs>
          <w:tab w:val="left" w:pos="10013"/>
        </w:tabs>
        <w:ind w:right="-52"/>
        <w:rPr>
          <w:rFonts w:eastAsia="SimSun" w:cs="Times New Roman"/>
          <w:b/>
          <w:bCs/>
          <w:kern w:val="2"/>
          <w:szCs w:val="24"/>
          <w:lang w:eastAsia="ro-RO"/>
        </w:rPr>
      </w:pPr>
    </w:p>
    <w:p w14:paraId="7A9B9AB3" w14:textId="72F593CC" w:rsid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30.1 - Părțile trebuie să respecte normele şi obligațiile impuse de dispozițiile în vigoare, privind protecţia datelor cu caracter personal.</w:t>
      </w:r>
    </w:p>
    <w:p w14:paraId="5233EC93" w14:textId="77777777" w:rsidR="00EF20DC" w:rsidRPr="00EA0BB1" w:rsidRDefault="00EF20DC" w:rsidP="00EA0BB1">
      <w:pPr>
        <w:widowControl w:val="0"/>
        <w:tabs>
          <w:tab w:val="left" w:pos="10013"/>
        </w:tabs>
        <w:ind w:right="-52"/>
        <w:rPr>
          <w:rFonts w:eastAsia="SimSun" w:cs="Times New Roman"/>
          <w:kern w:val="2"/>
          <w:szCs w:val="24"/>
          <w:lang w:eastAsia="ro-RO"/>
        </w:rPr>
      </w:pPr>
    </w:p>
    <w:p w14:paraId="3E8AADDA"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30.2 - Părțile sunt conștiente de faptul că normele europene din Regulamentul nr.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inclusiv dar fără a se limita la:</w:t>
      </w:r>
    </w:p>
    <w:p w14:paraId="693C628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5DED862" w14:textId="4C576BEC" w:rsidR="00EA0BB1" w:rsidRPr="00EF20DC" w:rsidRDefault="00EA0BB1" w:rsidP="00EA0BB1">
      <w:pPr>
        <w:pStyle w:val="ListParagraph"/>
        <w:widowControl w:val="0"/>
        <w:numPr>
          <w:ilvl w:val="0"/>
          <w:numId w:val="17"/>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capacitatea de a respecta drepturile persoanelor vizate </w:t>
      </w:r>
      <w:proofErr w:type="spellStart"/>
      <w:r w:rsidRPr="00EF20DC">
        <w:rPr>
          <w:rFonts w:ascii="Times New Roman" w:eastAsia="SimSun" w:hAnsi="Times New Roman"/>
          <w:kern w:val="2"/>
          <w:sz w:val="24"/>
          <w:szCs w:val="24"/>
          <w:lang w:eastAsia="ro-RO"/>
        </w:rPr>
        <w:t>privind</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ştergerea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colectarea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sau</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transferul</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informațiilor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personale</w:t>
      </w:r>
      <w:proofErr w:type="spellEnd"/>
      <w:r w:rsidRPr="00EF20DC">
        <w:rPr>
          <w:rFonts w:ascii="Times New Roman" w:eastAsia="SimSun" w:hAnsi="Times New Roman"/>
          <w:kern w:val="2"/>
          <w:sz w:val="24"/>
          <w:szCs w:val="24"/>
          <w:lang w:eastAsia="ro-RO"/>
        </w:rPr>
        <w:t>;</w:t>
      </w:r>
    </w:p>
    <w:p w14:paraId="66903407" w14:textId="77777777" w:rsidR="00BB1DB5" w:rsidRDefault="00EA0BB1" w:rsidP="00EA0BB1">
      <w:pPr>
        <w:pStyle w:val="ListParagraph"/>
        <w:widowControl w:val="0"/>
        <w:numPr>
          <w:ilvl w:val="0"/>
          <w:numId w:val="17"/>
        </w:numPr>
        <w:tabs>
          <w:tab w:val="left" w:pos="10013"/>
        </w:tabs>
        <w:ind w:right="-52"/>
        <w:rPr>
          <w:rFonts w:ascii="Times New Roman" w:eastAsia="SimSun" w:hAnsi="Times New Roman"/>
          <w:kern w:val="2"/>
          <w:sz w:val="24"/>
          <w:szCs w:val="24"/>
          <w:lang w:eastAsia="ro-RO"/>
        </w:rPr>
      </w:pPr>
      <w:proofErr w:type="spellStart"/>
      <w:r w:rsidRPr="00EF20DC">
        <w:rPr>
          <w:rFonts w:ascii="Times New Roman" w:eastAsia="SimSun" w:hAnsi="Times New Roman"/>
          <w:kern w:val="2"/>
          <w:sz w:val="24"/>
          <w:szCs w:val="24"/>
          <w:lang w:eastAsia="ro-RO"/>
        </w:rPr>
        <w:t>informarea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caz</w:t>
      </w:r>
      <w:proofErr w:type="spellEnd"/>
      <w:r w:rsidRPr="00EF20DC">
        <w:rPr>
          <w:rFonts w:ascii="Times New Roman" w:eastAsia="SimSun" w:hAnsi="Times New Roman"/>
          <w:kern w:val="2"/>
          <w:sz w:val="24"/>
          <w:szCs w:val="24"/>
          <w:lang w:eastAsia="ro-RO"/>
        </w:rPr>
        <w:t xml:space="preserve"> de breșă de date, a </w:t>
      </w:r>
      <w:proofErr w:type="spellStart"/>
      <w:r w:rsidRPr="00EF20DC">
        <w:rPr>
          <w:rFonts w:ascii="Times New Roman" w:eastAsia="SimSun" w:hAnsi="Times New Roman"/>
          <w:kern w:val="2"/>
          <w:sz w:val="24"/>
          <w:szCs w:val="24"/>
          <w:lang w:eastAsia="ro-RO"/>
        </w:rPr>
        <w:t>tuturor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destinatarilor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relevanți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într</w:t>
      </w:r>
      <w:proofErr w:type="spellEnd"/>
      <w:r w:rsidRPr="00EF20DC">
        <w:rPr>
          <w:rFonts w:ascii="Times New Roman" w:eastAsia="SimSun" w:hAnsi="Times New Roman"/>
          <w:kern w:val="2"/>
          <w:sz w:val="24"/>
          <w:szCs w:val="24"/>
          <w:lang w:eastAsia="ro-RO"/>
        </w:rPr>
        <w:t>-un interval maxim de</w:t>
      </w:r>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 xml:space="preserve">72 ore, </w:t>
      </w:r>
      <w:proofErr w:type="spellStart"/>
      <w:r w:rsidRPr="00EF20DC">
        <w:rPr>
          <w:rFonts w:ascii="Times New Roman" w:eastAsia="SimSun" w:hAnsi="Times New Roman"/>
          <w:kern w:val="2"/>
          <w:sz w:val="24"/>
          <w:szCs w:val="24"/>
          <w:lang w:eastAsia="ro-RO"/>
        </w:rPr>
        <w:t>și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cazul</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furnizorului</w:t>
      </w:r>
      <w:proofErr w:type="spellEnd"/>
      <w:r w:rsidRPr="00EF20DC">
        <w:rPr>
          <w:rFonts w:ascii="Times New Roman" w:eastAsia="SimSun" w:hAnsi="Times New Roman"/>
          <w:kern w:val="2"/>
          <w:sz w:val="24"/>
          <w:szCs w:val="24"/>
          <w:lang w:eastAsia="ro-RO"/>
        </w:rPr>
        <w:t xml:space="preserve"> nu mai târziu de 24 ore de la momentul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care o </w:t>
      </w:r>
      <w:proofErr w:type="spellStart"/>
      <w:r w:rsidRPr="00EF20DC">
        <w:rPr>
          <w:rFonts w:ascii="Times New Roman" w:eastAsia="SimSun" w:hAnsi="Times New Roman"/>
          <w:kern w:val="2"/>
          <w:sz w:val="24"/>
          <w:szCs w:val="24"/>
          <w:lang w:eastAsia="ro-RO"/>
        </w:rPr>
        <w:t>astfel</w:t>
      </w:r>
      <w:proofErr w:type="spellEnd"/>
      <w:r w:rsidRPr="00EF20DC">
        <w:rPr>
          <w:rFonts w:ascii="Times New Roman" w:eastAsia="SimSun" w:hAnsi="Times New Roman"/>
          <w:kern w:val="2"/>
          <w:sz w:val="24"/>
          <w:szCs w:val="24"/>
          <w:lang w:eastAsia="ro-RO"/>
        </w:rPr>
        <w:t xml:space="preserve"> de </w:t>
      </w:r>
      <w:proofErr w:type="spellStart"/>
      <w:r w:rsidRPr="00EF20DC">
        <w:rPr>
          <w:rFonts w:ascii="Times New Roman" w:eastAsia="SimSun" w:hAnsi="Times New Roman"/>
          <w:kern w:val="2"/>
          <w:sz w:val="24"/>
          <w:szCs w:val="24"/>
          <w:lang w:eastAsia="ro-RO"/>
        </w:rPr>
        <w:t>încălcare</w:t>
      </w:r>
      <w:proofErr w:type="spellEnd"/>
      <w:r w:rsidRPr="00EF20DC">
        <w:rPr>
          <w:rFonts w:ascii="Times New Roman" w:eastAsia="SimSun" w:hAnsi="Times New Roman"/>
          <w:kern w:val="2"/>
          <w:sz w:val="24"/>
          <w:szCs w:val="24"/>
          <w:lang w:eastAsia="ro-RO"/>
        </w:rPr>
        <w:t xml:space="preserve"> a</w:t>
      </w:r>
      <w:r w:rsidR="00EF20DC"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securității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datelor</w:t>
      </w:r>
      <w:proofErr w:type="spellEnd"/>
      <w:r w:rsidRPr="00EF20DC">
        <w:rPr>
          <w:rFonts w:ascii="Times New Roman" w:eastAsia="SimSun" w:hAnsi="Times New Roman"/>
          <w:kern w:val="2"/>
          <w:sz w:val="24"/>
          <w:szCs w:val="24"/>
          <w:lang w:eastAsia="ro-RO"/>
        </w:rPr>
        <w:t xml:space="preserve"> </w:t>
      </w:r>
      <w:proofErr w:type="gramStart"/>
      <w:r w:rsidRPr="00EF20DC">
        <w:rPr>
          <w:rFonts w:ascii="Times New Roman" w:eastAsia="SimSun" w:hAnsi="Times New Roman"/>
          <w:kern w:val="2"/>
          <w:sz w:val="24"/>
          <w:szCs w:val="24"/>
          <w:lang w:eastAsia="ro-RO"/>
        </w:rPr>
        <w:t>a</w:t>
      </w:r>
      <w:proofErr w:type="gram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ajuns</w:t>
      </w:r>
      <w:proofErr w:type="spellEnd"/>
      <w:r w:rsidRPr="00EF20DC">
        <w:rPr>
          <w:rFonts w:ascii="Times New Roman" w:eastAsia="SimSun" w:hAnsi="Times New Roman"/>
          <w:kern w:val="2"/>
          <w:sz w:val="24"/>
          <w:szCs w:val="24"/>
          <w:lang w:eastAsia="ro-RO"/>
        </w:rPr>
        <w:t xml:space="preserve"> în atenţia acestuia; </w:t>
      </w:r>
    </w:p>
    <w:p w14:paraId="66CD2FBC" w14:textId="13B6CAD6" w:rsidR="00EA0BB1" w:rsidRPr="00EF20DC" w:rsidRDefault="00EA0BB1" w:rsidP="00EA0BB1">
      <w:pPr>
        <w:pStyle w:val="ListParagraph"/>
        <w:widowControl w:val="0"/>
        <w:numPr>
          <w:ilvl w:val="0"/>
          <w:numId w:val="17"/>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îndeplinirea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tuturor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îndatoririlor</w:t>
      </w:r>
      <w:proofErr w:type="spellEnd"/>
      <w:r w:rsidRPr="00EF20DC">
        <w:rPr>
          <w:rFonts w:ascii="Times New Roman" w:eastAsia="SimSun" w:hAnsi="Times New Roman"/>
          <w:kern w:val="2"/>
          <w:sz w:val="24"/>
          <w:szCs w:val="24"/>
          <w:lang w:eastAsia="ro-RO"/>
        </w:rPr>
        <w:t xml:space="preserve"> obligatorii privind documentarea conformării cu Regulamentul nr. 679/2016.</w:t>
      </w:r>
    </w:p>
    <w:p w14:paraId="68AD2400"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30.3 - Părțile pot utiliza datele personale ale semnatarilor în limita contractului pe care îl au încheiat, aceasta fiind baza legală a prelucrării, orice prelucrare suplimentară sau în alt scop face obiectul unui acord separat de prelucrare a datelor, încheiat între părți. De asemenea perioada de stocare a datelor personale prelucrate prin contract este limitată la perioada corespondentă realizării obiectului principal al contractului.</w:t>
      </w:r>
    </w:p>
    <w:p w14:paraId="554AF2A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74B1A80"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30.4 - Datele cu caracter personal schimbate între părți nu pot deveni accesibile sau comunicate unor terţe părți neautorizate sau puse la dispoziție spre utilizare într-un alt mod. Prin urmare, părțile vor lua toate măsurile tehnice și în special organizatorice necesare, în ceea ce priveşte obligațiile asumate prin această clauză:</w:t>
      </w:r>
    </w:p>
    <w:p w14:paraId="57447EAF"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EC7D3D7" w14:textId="37EFA9A5" w:rsidR="00EA0BB1" w:rsidRPr="00EF20DC" w:rsidRDefault="00EA0BB1" w:rsidP="00EA0BB1">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vor împiedica persoanele neautorizate să obțină acces la sistemele de prelucrare a datelor cu care sunt </w:t>
      </w:r>
      <w:proofErr w:type="spellStart"/>
      <w:r w:rsidRPr="00EF20DC">
        <w:rPr>
          <w:rFonts w:ascii="Times New Roman" w:eastAsia="SimSun" w:hAnsi="Times New Roman"/>
          <w:kern w:val="2"/>
          <w:sz w:val="24"/>
          <w:szCs w:val="24"/>
          <w:lang w:eastAsia="ro-RO"/>
        </w:rPr>
        <w:t>prelucrate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sau</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utilizate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datele</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w:t>
      </w:r>
    </w:p>
    <w:p w14:paraId="3B05297E" w14:textId="77777777" w:rsidR="00EF20DC" w:rsidRPr="00EF20DC" w:rsidRDefault="00EA0BB1"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vor preveni utilizarea fără autorizație a sistemelor de prelucrare a datelor; </w:t>
      </w:r>
    </w:p>
    <w:p w14:paraId="052CAE04" w14:textId="2F02E8B7" w:rsidR="00EA0BB1" w:rsidRPr="00EF20DC" w:rsidRDefault="00EA0BB1"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se vor asigura că persoanele care au dreptul să utilizeze un sistem de prelucrare a datelor au acces numai la datele la care au drept de acces și că datele cu caracter personal nu pot fi citite, copiate,</w:t>
      </w:r>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modificate sau eliminate fără autorizație în cursul prelucrării sau utilizării şi după stocare;</w:t>
      </w:r>
    </w:p>
    <w:p w14:paraId="734AF92F" w14:textId="77777777" w:rsidR="00EF20DC" w:rsidRPr="00EF20DC" w:rsidRDefault="00EA0BB1" w:rsidP="00EA0BB1">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w:t>
      </w:r>
      <w:proofErr w:type="spellStart"/>
      <w:r w:rsidRPr="00EF20DC">
        <w:rPr>
          <w:rFonts w:ascii="Times New Roman" w:eastAsia="SimSun" w:hAnsi="Times New Roman"/>
          <w:kern w:val="2"/>
          <w:sz w:val="24"/>
          <w:szCs w:val="24"/>
          <w:lang w:eastAsia="ro-RO"/>
        </w:rPr>
        <w:t>prin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mijloace</w:t>
      </w:r>
      <w:proofErr w:type="spellEnd"/>
      <w:r w:rsidRPr="00EF20DC">
        <w:rPr>
          <w:rFonts w:ascii="Times New Roman" w:eastAsia="SimSun" w:hAnsi="Times New Roman"/>
          <w:kern w:val="2"/>
          <w:sz w:val="24"/>
          <w:szCs w:val="24"/>
          <w:lang w:eastAsia="ro-RO"/>
        </w:rPr>
        <w:t xml:space="preserve"> de </w:t>
      </w:r>
      <w:proofErr w:type="spellStart"/>
      <w:r w:rsidRPr="00EF20DC">
        <w:rPr>
          <w:rFonts w:ascii="Times New Roman" w:eastAsia="SimSun" w:hAnsi="Times New Roman"/>
          <w:kern w:val="2"/>
          <w:sz w:val="24"/>
          <w:szCs w:val="24"/>
          <w:lang w:eastAsia="ro-RO"/>
        </w:rPr>
        <w:t>transmitere</w:t>
      </w:r>
      <w:proofErr w:type="spellEnd"/>
      <w:r w:rsidRPr="00EF20DC">
        <w:rPr>
          <w:rFonts w:ascii="Times New Roman" w:eastAsia="SimSun" w:hAnsi="Times New Roman"/>
          <w:kern w:val="2"/>
          <w:sz w:val="24"/>
          <w:szCs w:val="24"/>
          <w:lang w:eastAsia="ro-RO"/>
        </w:rPr>
        <w:t xml:space="preserve"> a </w:t>
      </w:r>
      <w:proofErr w:type="spellStart"/>
      <w:r w:rsidRPr="00EF20DC">
        <w:rPr>
          <w:rFonts w:ascii="Times New Roman" w:eastAsia="SimSun" w:hAnsi="Times New Roman"/>
          <w:kern w:val="2"/>
          <w:sz w:val="24"/>
          <w:szCs w:val="24"/>
          <w:lang w:eastAsia="ro-RO"/>
        </w:rPr>
        <w:t>datelor</w:t>
      </w:r>
      <w:proofErr w:type="spellEnd"/>
      <w:r w:rsidRPr="00EF20DC">
        <w:rPr>
          <w:rFonts w:ascii="Times New Roman" w:eastAsia="SimSun" w:hAnsi="Times New Roman"/>
          <w:kern w:val="2"/>
          <w:sz w:val="24"/>
          <w:szCs w:val="24"/>
          <w:lang w:eastAsia="ro-RO"/>
        </w:rPr>
        <w:t>;</w:t>
      </w:r>
    </w:p>
    <w:p w14:paraId="46E03912" w14:textId="68EE51F8" w:rsidR="00EA0BB1" w:rsidRPr="00EF20DC" w:rsidRDefault="00EA0BB1" w:rsidP="00EA0BB1">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w:t>
      </w:r>
      <w:proofErr w:type="spellStart"/>
      <w:r w:rsidRPr="00EF20DC">
        <w:rPr>
          <w:rFonts w:ascii="Times New Roman" w:eastAsia="SimSun" w:hAnsi="Times New Roman"/>
          <w:kern w:val="2"/>
          <w:sz w:val="24"/>
          <w:szCs w:val="24"/>
          <w:lang w:eastAsia="ro-RO"/>
        </w:rPr>
        <w:t>vor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asigura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că</w:t>
      </w:r>
      <w:proofErr w:type="spellEnd"/>
      <w:r w:rsidRPr="00EF20DC">
        <w:rPr>
          <w:rFonts w:ascii="Times New Roman" w:eastAsia="SimSun" w:hAnsi="Times New Roman"/>
          <w:kern w:val="2"/>
          <w:sz w:val="24"/>
          <w:szCs w:val="24"/>
          <w:lang w:eastAsia="ro-RO"/>
        </w:rPr>
        <w:t xml:space="preserve"> pot </w:t>
      </w:r>
      <w:proofErr w:type="spellStart"/>
      <w:r w:rsidRPr="00EF20DC">
        <w:rPr>
          <w:rFonts w:ascii="Times New Roman" w:eastAsia="SimSun" w:hAnsi="Times New Roman"/>
          <w:kern w:val="2"/>
          <w:sz w:val="24"/>
          <w:szCs w:val="24"/>
          <w:lang w:eastAsia="ro-RO"/>
        </w:rPr>
        <w:t>verifica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și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stabili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dacă</w:t>
      </w:r>
      <w:proofErr w:type="spellEnd"/>
      <w:r w:rsidRPr="00EF20DC">
        <w:rPr>
          <w:rFonts w:ascii="Times New Roman" w:eastAsia="SimSun" w:hAnsi="Times New Roman"/>
          <w:kern w:val="2"/>
          <w:sz w:val="24"/>
          <w:szCs w:val="24"/>
          <w:lang w:eastAsia="ro-RO"/>
        </w:rPr>
        <w:t xml:space="preserve"> şi de </w:t>
      </w:r>
      <w:proofErr w:type="spellStart"/>
      <w:r w:rsidRPr="00EF20DC">
        <w:rPr>
          <w:rFonts w:ascii="Times New Roman" w:eastAsia="SimSun" w:hAnsi="Times New Roman"/>
          <w:kern w:val="2"/>
          <w:sz w:val="24"/>
          <w:szCs w:val="24"/>
          <w:lang w:eastAsia="ro-RO"/>
        </w:rPr>
        <w:t>către</w:t>
      </w:r>
      <w:proofErr w:type="spellEnd"/>
      <w:r w:rsidRPr="00EF20DC">
        <w:rPr>
          <w:rFonts w:ascii="Times New Roman" w:eastAsia="SimSun" w:hAnsi="Times New Roman"/>
          <w:kern w:val="2"/>
          <w:sz w:val="24"/>
          <w:szCs w:val="24"/>
          <w:lang w:eastAsia="ro-RO"/>
        </w:rPr>
        <w:t xml:space="preserve"> cine au </w:t>
      </w:r>
      <w:proofErr w:type="spellStart"/>
      <w:r w:rsidRPr="00EF20DC">
        <w:rPr>
          <w:rFonts w:ascii="Times New Roman" w:eastAsia="SimSun" w:hAnsi="Times New Roman"/>
          <w:kern w:val="2"/>
          <w:sz w:val="24"/>
          <w:szCs w:val="24"/>
          <w:lang w:eastAsia="ro-RO"/>
        </w:rPr>
        <w:t>fost</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introduse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modificate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sau</w:t>
      </w:r>
      <w:proofErr w:type="spellEnd"/>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 xml:space="preserve">eliminate </w:t>
      </w:r>
      <w:proofErr w:type="spellStart"/>
      <w:r w:rsidRPr="00EF20DC">
        <w:rPr>
          <w:rFonts w:ascii="Times New Roman" w:eastAsia="SimSun" w:hAnsi="Times New Roman"/>
          <w:kern w:val="2"/>
          <w:sz w:val="24"/>
          <w:szCs w:val="24"/>
          <w:lang w:eastAsia="ro-RO"/>
        </w:rPr>
        <w:t>datele</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 în/ din sistemele de prelucarare a datelor</w:t>
      </w:r>
    </w:p>
    <w:p w14:paraId="7B7BD1F1" w14:textId="72B97249" w:rsidR="00961390" w:rsidRPr="00EF20DC" w:rsidRDefault="00961390"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w:t>
      </w:r>
      <w:proofErr w:type="spellStart"/>
      <w:r w:rsidRPr="00EF20DC">
        <w:rPr>
          <w:rFonts w:ascii="Times New Roman" w:eastAsia="SimSun" w:hAnsi="Times New Roman"/>
          <w:kern w:val="2"/>
          <w:sz w:val="24"/>
          <w:szCs w:val="24"/>
          <w:lang w:eastAsia="ro-RO"/>
        </w:rPr>
        <w:t>vor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asigura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că</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cazul unei acțiuni de prelucrare a datelor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 </w:t>
      </w:r>
      <w:proofErr w:type="spellStart"/>
      <w:r w:rsidRPr="00EF20DC">
        <w:rPr>
          <w:rFonts w:ascii="Times New Roman" w:eastAsia="SimSun" w:hAnsi="Times New Roman"/>
          <w:kern w:val="2"/>
          <w:sz w:val="24"/>
          <w:szCs w:val="24"/>
          <w:lang w:eastAsia="ro-RO"/>
        </w:rPr>
        <w:t>datle</w:t>
      </w:r>
      <w:proofErr w:type="spellEnd"/>
      <w:r w:rsidRPr="00EF20DC">
        <w:rPr>
          <w:rFonts w:ascii="Times New Roman" w:eastAsia="SimSun" w:hAnsi="Times New Roman"/>
          <w:kern w:val="2"/>
          <w:sz w:val="24"/>
          <w:szCs w:val="24"/>
          <w:lang w:eastAsia="ro-RO"/>
        </w:rPr>
        <w:t xml:space="preserve"> sunt </w:t>
      </w:r>
      <w:proofErr w:type="spellStart"/>
      <w:r w:rsidRPr="00EF20DC">
        <w:rPr>
          <w:rFonts w:ascii="Times New Roman" w:eastAsia="SimSun" w:hAnsi="Times New Roman"/>
          <w:kern w:val="2"/>
          <w:sz w:val="24"/>
          <w:szCs w:val="24"/>
          <w:lang w:eastAsia="ro-RO"/>
        </w:rPr>
        <w:t>prelucrate</w:t>
      </w:r>
      <w:proofErr w:type="spellEnd"/>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 xml:space="preserve">strict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conformitate</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prezentul</w:t>
      </w:r>
      <w:proofErr w:type="spellEnd"/>
      <w:r w:rsidRPr="00EF20DC">
        <w:rPr>
          <w:rFonts w:ascii="Times New Roman" w:eastAsia="SimSun" w:hAnsi="Times New Roman"/>
          <w:kern w:val="2"/>
          <w:sz w:val="24"/>
          <w:szCs w:val="24"/>
          <w:lang w:eastAsia="ro-RO"/>
        </w:rPr>
        <w:t xml:space="preserve"> contract încheiat între părți</w:t>
      </w:r>
    </w:p>
    <w:p w14:paraId="4BAED93B" w14:textId="2138223D" w:rsidR="00961390" w:rsidRPr="00EF20DC" w:rsidRDefault="00961390"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lastRenderedPageBreak/>
        <w:t>se vor asigura că datele cu caracter personal sunt protejate de distrugere sau pierdere accidentală</w:t>
      </w:r>
    </w:p>
    <w:p w14:paraId="01864E90" w14:textId="14C78CC5" w:rsidR="00961390" w:rsidRPr="00EF20DC" w:rsidRDefault="00961390"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w:t>
      </w:r>
      <w:proofErr w:type="spellStart"/>
      <w:r w:rsidRPr="00EF20DC">
        <w:rPr>
          <w:rFonts w:ascii="Times New Roman" w:eastAsia="SimSun" w:hAnsi="Times New Roman"/>
          <w:kern w:val="2"/>
          <w:sz w:val="24"/>
          <w:szCs w:val="24"/>
          <w:lang w:eastAsia="ro-RO"/>
        </w:rPr>
        <w:t>vor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asigura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că</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datele</w:t>
      </w:r>
      <w:proofErr w:type="spellEnd"/>
      <w:r w:rsidRPr="00EF20DC">
        <w:rPr>
          <w:rFonts w:ascii="Times New Roman" w:eastAsia="SimSun" w:hAnsi="Times New Roman"/>
          <w:kern w:val="2"/>
          <w:sz w:val="24"/>
          <w:szCs w:val="24"/>
          <w:lang w:eastAsia="ro-RO"/>
        </w:rPr>
        <w:t xml:space="preserve"> colectate în scopuri diferite pot fi prelucrate separat</w:t>
      </w:r>
    </w:p>
    <w:p w14:paraId="1A20903E" w14:textId="77777777" w:rsidR="00961390" w:rsidRPr="00E47017" w:rsidRDefault="00961390" w:rsidP="00EA0BB1">
      <w:pPr>
        <w:widowControl w:val="0"/>
        <w:tabs>
          <w:tab w:val="left" w:pos="10013"/>
        </w:tabs>
        <w:ind w:right="-52"/>
        <w:rPr>
          <w:rFonts w:eastAsia="SimSun" w:cs="Times New Roman"/>
          <w:kern w:val="2"/>
          <w:szCs w:val="24"/>
          <w:lang w:eastAsia="ro-RO"/>
        </w:rPr>
      </w:pPr>
    </w:p>
    <w:p w14:paraId="54DAD82E" w14:textId="77777777" w:rsidR="00737CC3" w:rsidRPr="00E014CE" w:rsidRDefault="00737CC3" w:rsidP="00737CC3">
      <w:pPr>
        <w:widowControl w:val="0"/>
        <w:tabs>
          <w:tab w:val="left" w:pos="10013"/>
        </w:tabs>
        <w:ind w:right="-52" w:firstLine="900"/>
        <w:rPr>
          <w:rFonts w:eastAsia="SimSun" w:cs="Times New Roman"/>
          <w:kern w:val="2"/>
          <w:szCs w:val="24"/>
          <w:lang w:val="pt-BR" w:eastAsia="ro-RO"/>
        </w:rPr>
      </w:pPr>
      <w:r w:rsidRPr="00E014CE">
        <w:rPr>
          <w:rFonts w:eastAsia="SimSun" w:cs="Times New Roman"/>
          <w:kern w:val="2"/>
          <w:szCs w:val="24"/>
          <w:lang w:val="pt-BR" w:eastAsia="ro-RO"/>
        </w:rPr>
        <w:t>Părţile au înteles să încheie azi,...................... prezentul contract în 2 (două) exemplare, câte unul pentru fiecare parte.</w:t>
      </w:r>
    </w:p>
    <w:p w14:paraId="6AA43A5E" w14:textId="77777777" w:rsidR="00737CC3" w:rsidRPr="00E014CE" w:rsidRDefault="00737CC3" w:rsidP="00737CC3">
      <w:pPr>
        <w:widowControl w:val="0"/>
        <w:tabs>
          <w:tab w:val="left" w:pos="10013"/>
        </w:tabs>
        <w:ind w:right="-52"/>
        <w:rPr>
          <w:rFonts w:eastAsia="SimSun" w:cs="Times New Roman"/>
          <w:kern w:val="2"/>
          <w:szCs w:val="24"/>
          <w:lang w:val="pt-BR" w:eastAsia="ro-RO"/>
        </w:rPr>
      </w:pPr>
    </w:p>
    <w:p w14:paraId="39602A4D" w14:textId="77777777" w:rsidR="00737CC3" w:rsidRPr="00E47017" w:rsidRDefault="00737CC3" w:rsidP="00737CC3">
      <w:pPr>
        <w:widowControl w:val="0"/>
        <w:tabs>
          <w:tab w:val="left" w:pos="10013"/>
        </w:tabs>
        <w:ind w:right="-52"/>
        <w:rPr>
          <w:rFonts w:eastAsia="SimSun" w:cs="Times New Roman"/>
          <w:kern w:val="2"/>
          <w:szCs w:val="24"/>
          <w:lang w:val="pt-BR" w:eastAsia="ro-RO"/>
        </w:rPr>
      </w:pPr>
    </w:p>
    <w:p w14:paraId="39439301" w14:textId="264850D0" w:rsidR="002E0564" w:rsidRPr="002E0564" w:rsidRDefault="002E0564" w:rsidP="002E0564">
      <w:pPr>
        <w:spacing w:line="276" w:lineRule="auto"/>
        <w:jc w:val="left"/>
        <w:rPr>
          <w:rFonts w:eastAsia="Times New Roman" w:cs="Times New Roman"/>
          <w:b/>
          <w:szCs w:val="24"/>
          <w:lang w:val="it-IT"/>
        </w:rPr>
      </w:pPr>
      <w:r w:rsidRPr="002E0564">
        <w:rPr>
          <w:rFonts w:eastAsia="Times New Roman" w:cs="Times New Roman"/>
          <w:b/>
          <w:szCs w:val="24"/>
          <w:lang w:val="it-IT"/>
        </w:rPr>
        <w:t>Achizitor,</w:t>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r>
      <w:r w:rsidR="00EF20DC">
        <w:rPr>
          <w:rFonts w:eastAsia="Times New Roman" w:cs="Times New Roman"/>
          <w:b/>
          <w:szCs w:val="24"/>
          <w:lang w:val="it-IT"/>
        </w:rPr>
        <w:t>Furnizor</w:t>
      </w:r>
      <w:r w:rsidRPr="002E0564">
        <w:rPr>
          <w:rFonts w:eastAsia="Times New Roman" w:cs="Times New Roman"/>
          <w:b/>
          <w:szCs w:val="24"/>
          <w:lang w:val="it-IT"/>
        </w:rPr>
        <w:t>,</w:t>
      </w:r>
    </w:p>
    <w:p w14:paraId="706B6EB1" w14:textId="2349EF31" w:rsidR="00CA466D" w:rsidRPr="00EF20DC" w:rsidRDefault="00CA466D" w:rsidP="002E0564">
      <w:pPr>
        <w:jc w:val="left"/>
        <w:rPr>
          <w:rFonts w:eastAsia="Times New Roman" w:cs="Times New Roman"/>
          <w:bCs/>
          <w:szCs w:val="24"/>
          <w:lang w:val="it-IT" w:eastAsia="ro-RO"/>
        </w:rPr>
      </w:pPr>
      <w:r>
        <w:rPr>
          <w:rFonts w:eastAsia="Times New Roman" w:cs="Times New Roman"/>
          <w:b/>
          <w:szCs w:val="24"/>
          <w:lang w:val="it-IT" w:eastAsia="ro-RO"/>
        </w:rPr>
        <w:t>O</w:t>
      </w:r>
      <w:r w:rsidR="00961390">
        <w:rPr>
          <w:rFonts w:eastAsia="Times New Roman" w:cs="Times New Roman"/>
          <w:b/>
          <w:szCs w:val="24"/>
          <w:lang w:val="it-IT" w:eastAsia="ro-RO"/>
        </w:rPr>
        <w:t xml:space="preserve">RAȘ SĂCUENI                                                                        </w:t>
      </w:r>
      <w:r w:rsidR="00EF20DC" w:rsidRPr="00EF20DC">
        <w:rPr>
          <w:rFonts w:eastAsia="Times New Roman" w:cs="Times New Roman"/>
          <w:bCs/>
          <w:szCs w:val="24"/>
          <w:lang w:val="it-IT" w:eastAsia="ro-RO"/>
        </w:rPr>
        <w:t>...................................</w:t>
      </w:r>
    </w:p>
    <w:p w14:paraId="64827AA1" w14:textId="39EFF3CB" w:rsidR="00CA466D" w:rsidRDefault="00CA466D" w:rsidP="002E0564">
      <w:pPr>
        <w:jc w:val="left"/>
        <w:rPr>
          <w:rFonts w:eastAsia="Times New Roman" w:cs="Times New Roman"/>
          <w:b/>
          <w:szCs w:val="24"/>
          <w:lang w:val="it-IT" w:eastAsia="ro-RO"/>
        </w:rPr>
      </w:pPr>
      <w:r>
        <w:rPr>
          <w:rFonts w:eastAsia="Times New Roman" w:cs="Times New Roman"/>
          <w:b/>
          <w:szCs w:val="24"/>
          <w:lang w:val="it-IT" w:eastAsia="ro-RO"/>
        </w:rPr>
        <w:t>P</w:t>
      </w:r>
      <w:r w:rsidR="00961390">
        <w:rPr>
          <w:rFonts w:eastAsia="Times New Roman" w:cs="Times New Roman"/>
          <w:b/>
          <w:szCs w:val="24"/>
          <w:lang w:val="it-IT" w:eastAsia="ro-RO"/>
        </w:rPr>
        <w:t>rimar</w:t>
      </w:r>
    </w:p>
    <w:p w14:paraId="726A70FB" w14:textId="5389EF7A" w:rsidR="002E0564" w:rsidRPr="00961390" w:rsidRDefault="00CA466D" w:rsidP="00961390">
      <w:pPr>
        <w:jc w:val="left"/>
        <w:rPr>
          <w:rFonts w:eastAsia="Times New Roman" w:cs="Times New Roman"/>
          <w:b/>
          <w:szCs w:val="24"/>
          <w:lang w:val="en-US" w:eastAsia="ro-RO"/>
        </w:rPr>
      </w:pPr>
      <w:r>
        <w:rPr>
          <w:rFonts w:eastAsia="Times New Roman" w:cs="Times New Roman"/>
          <w:b/>
          <w:szCs w:val="24"/>
          <w:lang w:val="it-IT" w:eastAsia="ro-RO"/>
        </w:rPr>
        <w:t>B</w:t>
      </w:r>
      <w:r w:rsidR="00961390">
        <w:rPr>
          <w:rFonts w:eastAsia="Times New Roman" w:cs="Times New Roman"/>
          <w:b/>
          <w:szCs w:val="24"/>
          <w:lang w:val="hu-HU" w:eastAsia="ro-RO"/>
        </w:rPr>
        <w:t>éres Csaba</w:t>
      </w:r>
      <w:r w:rsidR="00961390">
        <w:rPr>
          <w:rFonts w:eastAsia="Times New Roman" w:cs="Times New Roman"/>
          <w:b/>
          <w:szCs w:val="24"/>
          <w:lang w:val="it-IT" w:eastAsia="ro-RO"/>
        </w:rPr>
        <w:t xml:space="preserve">                                                                              </w:t>
      </w:r>
      <w:r w:rsidR="002E0564">
        <w:rPr>
          <w:rFonts w:eastAsia="Times New Roman" w:cs="Times New Roman"/>
          <w:szCs w:val="24"/>
          <w:lang w:val="it-IT" w:eastAsia="ro-RO"/>
        </w:rPr>
        <w:t>..................................</w:t>
      </w:r>
      <w:r w:rsidR="00961390">
        <w:rPr>
          <w:rFonts w:eastAsia="Times New Roman" w:cs="Times New Roman"/>
          <w:szCs w:val="24"/>
          <w:lang w:val="it-IT" w:eastAsia="ro-RO"/>
        </w:rPr>
        <w:t xml:space="preserve">                                             </w:t>
      </w:r>
      <w:r w:rsidR="00EF20DC">
        <w:rPr>
          <w:rFonts w:eastAsia="Times New Roman" w:cs="Times New Roman"/>
          <w:szCs w:val="24"/>
          <w:lang w:val="it-IT" w:eastAsia="ro-RO"/>
        </w:rPr>
        <w:t xml:space="preserve">  </w:t>
      </w:r>
    </w:p>
    <w:p w14:paraId="787D32EF" w14:textId="77777777" w:rsidR="00CA466D" w:rsidRPr="00773779" w:rsidRDefault="00CA466D" w:rsidP="00CA466D">
      <w:pPr>
        <w:jc w:val="center"/>
      </w:pPr>
    </w:p>
    <w:p w14:paraId="7617EE70" w14:textId="77777777" w:rsidR="00CA466D" w:rsidRPr="00773779" w:rsidRDefault="00CA466D" w:rsidP="00CA466D">
      <w:pPr>
        <w:jc w:val="center"/>
      </w:pPr>
    </w:p>
    <w:p w14:paraId="5CA8B993" w14:textId="193AACC5" w:rsidR="00961390" w:rsidRDefault="00CA466D" w:rsidP="00CA466D">
      <w:r w:rsidRPr="00773779">
        <w:t xml:space="preserve">Avizat </w:t>
      </w:r>
      <w:r w:rsidR="00961390">
        <w:t>juridic</w:t>
      </w:r>
    </w:p>
    <w:p w14:paraId="0F232305" w14:textId="170BE5DC" w:rsidR="00CA466D" w:rsidRPr="00773779" w:rsidRDefault="00961390" w:rsidP="00CA466D">
      <w:r>
        <w:t xml:space="preserve">Consilier juridic </w:t>
      </w:r>
      <w:r w:rsidR="00CA466D" w:rsidRPr="00773779">
        <w:t>,</w:t>
      </w:r>
      <w:r w:rsidR="00CA466D" w:rsidRPr="00773779">
        <w:tab/>
      </w:r>
      <w:r w:rsidR="00CA466D" w:rsidRPr="00773779">
        <w:tab/>
      </w:r>
      <w:r w:rsidR="00CA466D" w:rsidRPr="00773779">
        <w:tab/>
      </w:r>
      <w:r w:rsidR="00CA466D" w:rsidRPr="00773779">
        <w:tab/>
      </w:r>
      <w:r w:rsidR="00CA466D" w:rsidRPr="00773779">
        <w:tab/>
      </w:r>
      <w:r w:rsidR="00CA466D" w:rsidRPr="00773779">
        <w:tab/>
      </w:r>
      <w:r w:rsidR="00CA466D" w:rsidRPr="00773779">
        <w:tab/>
      </w:r>
    </w:p>
    <w:p w14:paraId="520332AF" w14:textId="015CBA1D" w:rsidR="00E47017" w:rsidRPr="007200B1" w:rsidRDefault="00CA466D" w:rsidP="00CA466D">
      <w:pPr>
        <w:widowControl w:val="0"/>
        <w:tabs>
          <w:tab w:val="left" w:pos="10013"/>
        </w:tabs>
        <w:ind w:right="-52"/>
        <w:rPr>
          <w:rFonts w:eastAsia="SimSun" w:cs="Times New Roman"/>
          <w:color w:val="C00000"/>
          <w:kern w:val="2"/>
          <w:szCs w:val="24"/>
          <w:lang w:val="pt-BR" w:eastAsia="ro-RO"/>
        </w:rPr>
      </w:pPr>
      <w:r>
        <w:tab/>
      </w:r>
      <w:r>
        <w:tab/>
      </w:r>
      <w:r>
        <w:tab/>
      </w:r>
      <w:r>
        <w:tab/>
      </w:r>
    </w:p>
    <w:p w14:paraId="5FBC426F" w14:textId="77777777" w:rsidR="00CA466D" w:rsidRPr="00CA466D" w:rsidRDefault="00CA466D"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Avizat CFP,</w:t>
      </w:r>
    </w:p>
    <w:p w14:paraId="544D7484" w14:textId="77777777" w:rsidR="00FC3094" w:rsidRPr="00CA466D" w:rsidRDefault="00CA466D"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Sef serviciu contabilitate</w:t>
      </w:r>
      <w:r>
        <w:rPr>
          <w:rFonts w:eastAsia="SimSun" w:cs="Times New Roman"/>
          <w:kern w:val="2"/>
          <w:szCs w:val="24"/>
          <w:lang w:val="pt-BR" w:eastAsia="ro-RO"/>
        </w:rPr>
        <w:t>,</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6B0E" w14:textId="77777777" w:rsidR="00CE3461" w:rsidRDefault="00CE3461" w:rsidP="00E47017">
      <w:r>
        <w:separator/>
      </w:r>
    </w:p>
  </w:endnote>
  <w:endnote w:type="continuationSeparator" w:id="0">
    <w:p w14:paraId="47D344BA" w14:textId="77777777" w:rsidR="00CE3461" w:rsidRDefault="00CE3461"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64B9" w14:textId="77777777" w:rsidR="0021562B" w:rsidRDefault="0021562B">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69D61" w14:textId="77777777" w:rsidR="00CE3461" w:rsidRDefault="00CE3461" w:rsidP="00E47017">
      <w:r>
        <w:separator/>
      </w:r>
    </w:p>
  </w:footnote>
  <w:footnote w:type="continuationSeparator" w:id="0">
    <w:p w14:paraId="62DD40C7" w14:textId="77777777" w:rsidR="00CE3461" w:rsidRDefault="00CE3461" w:rsidP="00E4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8703FD7"/>
    <w:multiLevelType w:val="hybridMultilevel"/>
    <w:tmpl w:val="E304B92E"/>
    <w:lvl w:ilvl="0" w:tplc="CC24198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4015F7"/>
    <w:multiLevelType w:val="hybridMultilevel"/>
    <w:tmpl w:val="3796C054"/>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3"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C57FF"/>
    <w:multiLevelType w:val="hybridMultilevel"/>
    <w:tmpl w:val="AD0646A4"/>
    <w:lvl w:ilvl="0" w:tplc="CC24198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5A0E2E"/>
    <w:multiLevelType w:val="hybridMultilevel"/>
    <w:tmpl w:val="7020F8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074814201">
    <w:abstractNumId w:val="0"/>
  </w:num>
  <w:num w:numId="2" w16cid:durableId="9113572">
    <w:abstractNumId w:val="1"/>
  </w:num>
  <w:num w:numId="3" w16cid:durableId="232280346">
    <w:abstractNumId w:val="2"/>
  </w:num>
  <w:num w:numId="4" w16cid:durableId="595018889">
    <w:abstractNumId w:val="3"/>
  </w:num>
  <w:num w:numId="5" w16cid:durableId="139469236">
    <w:abstractNumId w:val="4"/>
  </w:num>
  <w:num w:numId="6" w16cid:durableId="1687750850">
    <w:abstractNumId w:val="13"/>
  </w:num>
  <w:num w:numId="7" w16cid:durableId="857431437">
    <w:abstractNumId w:val="14"/>
  </w:num>
  <w:num w:numId="8" w16cid:durableId="1016343388">
    <w:abstractNumId w:val="6"/>
  </w:num>
  <w:num w:numId="9" w16cid:durableId="1989477449">
    <w:abstractNumId w:val="16"/>
  </w:num>
  <w:num w:numId="10" w16cid:durableId="1106148269">
    <w:abstractNumId w:val="8"/>
  </w:num>
  <w:num w:numId="11" w16cid:durableId="805195723">
    <w:abstractNumId w:val="9"/>
  </w:num>
  <w:num w:numId="12" w16cid:durableId="537358265">
    <w:abstractNumId w:val="5"/>
  </w:num>
  <w:num w:numId="13" w16cid:durableId="449057128">
    <w:abstractNumId w:val="7"/>
  </w:num>
  <w:num w:numId="14" w16cid:durableId="1577016085">
    <w:abstractNumId w:val="12"/>
  </w:num>
  <w:num w:numId="15" w16cid:durableId="1858739351">
    <w:abstractNumId w:val="17"/>
  </w:num>
  <w:num w:numId="16" w16cid:durableId="1657831162">
    <w:abstractNumId w:val="11"/>
  </w:num>
  <w:num w:numId="17" w16cid:durableId="1619526918">
    <w:abstractNumId w:val="10"/>
  </w:num>
  <w:num w:numId="18" w16cid:durableId="17363932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5F43"/>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0AA"/>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6E5"/>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68A"/>
    <w:rsid w:val="000F486B"/>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E13"/>
    <w:rsid w:val="00103386"/>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64BE"/>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FD9"/>
    <w:rsid w:val="001D4133"/>
    <w:rsid w:val="001D4291"/>
    <w:rsid w:val="001D42F6"/>
    <w:rsid w:val="001D45C0"/>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EF8"/>
    <w:rsid w:val="00214F7D"/>
    <w:rsid w:val="0021562B"/>
    <w:rsid w:val="00215777"/>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08C"/>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84D"/>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B0A"/>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6C9"/>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923"/>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49F"/>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74A"/>
    <w:rsid w:val="00537F15"/>
    <w:rsid w:val="00540012"/>
    <w:rsid w:val="00540211"/>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2FF3"/>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7D7"/>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0E"/>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A70"/>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41B3"/>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17"/>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F0F"/>
    <w:rsid w:val="00816441"/>
    <w:rsid w:val="0081647D"/>
    <w:rsid w:val="00816709"/>
    <w:rsid w:val="008169A1"/>
    <w:rsid w:val="00816E70"/>
    <w:rsid w:val="00816F0F"/>
    <w:rsid w:val="00820484"/>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24F6"/>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6523"/>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21EF"/>
    <w:rsid w:val="008B24B0"/>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46B"/>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1F2"/>
    <w:rsid w:val="009572C0"/>
    <w:rsid w:val="009574BE"/>
    <w:rsid w:val="00957F1E"/>
    <w:rsid w:val="00960169"/>
    <w:rsid w:val="00960BE5"/>
    <w:rsid w:val="00961390"/>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7F2"/>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8D3"/>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DB5"/>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3150"/>
    <w:rsid w:val="00BD317D"/>
    <w:rsid w:val="00BD3220"/>
    <w:rsid w:val="00BD3461"/>
    <w:rsid w:val="00BD3626"/>
    <w:rsid w:val="00BD4991"/>
    <w:rsid w:val="00BD4CE6"/>
    <w:rsid w:val="00BD4FDD"/>
    <w:rsid w:val="00BD529A"/>
    <w:rsid w:val="00BD5757"/>
    <w:rsid w:val="00BD58F0"/>
    <w:rsid w:val="00BD5A21"/>
    <w:rsid w:val="00BD5AA8"/>
    <w:rsid w:val="00BD5B15"/>
    <w:rsid w:val="00BD5DCC"/>
    <w:rsid w:val="00BD5ED9"/>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76"/>
    <w:rsid w:val="00C03974"/>
    <w:rsid w:val="00C04A64"/>
    <w:rsid w:val="00C04DF6"/>
    <w:rsid w:val="00C05841"/>
    <w:rsid w:val="00C05974"/>
    <w:rsid w:val="00C05983"/>
    <w:rsid w:val="00C05A0A"/>
    <w:rsid w:val="00C05A72"/>
    <w:rsid w:val="00C061EF"/>
    <w:rsid w:val="00C06654"/>
    <w:rsid w:val="00C0674F"/>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009"/>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769"/>
    <w:rsid w:val="00CD1945"/>
    <w:rsid w:val="00CD1A89"/>
    <w:rsid w:val="00CD1B1E"/>
    <w:rsid w:val="00CD1F7C"/>
    <w:rsid w:val="00CD1FAE"/>
    <w:rsid w:val="00CD1FB9"/>
    <w:rsid w:val="00CD22DD"/>
    <w:rsid w:val="00CD26CF"/>
    <w:rsid w:val="00CD2788"/>
    <w:rsid w:val="00CD2AE0"/>
    <w:rsid w:val="00CD2C10"/>
    <w:rsid w:val="00CD2DF6"/>
    <w:rsid w:val="00CD341B"/>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461"/>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A1C"/>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5EAB"/>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4CE"/>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895"/>
    <w:rsid w:val="00EA0BB1"/>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5C0"/>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2D4F"/>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2BC"/>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0DC"/>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2EB"/>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03F"/>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7DD"/>
    <w:rsid w:val="00F34E1B"/>
    <w:rsid w:val="00F35A43"/>
    <w:rsid w:val="00F35AE6"/>
    <w:rsid w:val="00F3661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1AB"/>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28"/>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68D1"/>
    <w:rsid w:val="00F8691C"/>
    <w:rsid w:val="00F86A10"/>
    <w:rsid w:val="00F86C44"/>
    <w:rsid w:val="00F87281"/>
    <w:rsid w:val="00F87B5E"/>
    <w:rsid w:val="00F87D01"/>
    <w:rsid w:val="00F87F86"/>
    <w:rsid w:val="00F900B3"/>
    <w:rsid w:val="00F9014F"/>
    <w:rsid w:val="00F904CD"/>
    <w:rsid w:val="00F9059B"/>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333B2"/>
  <w15:docId w15:val="{3EEF9B48-FF6E-489B-AC01-85D4F6B0E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09"/>
  </w:style>
  <w:style w:type="paragraph" w:styleId="Heading1">
    <w:name w:val="heading 1"/>
    <w:basedOn w:val="Normal"/>
    <w:next w:val="Normal"/>
    <w:link w:val="Heading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017"/>
    <w:rPr>
      <w:rFonts w:ascii="Cambria" w:eastAsia="MS Gothic" w:hAnsi="Cambria" w:cs="Cambria"/>
      <w:b/>
      <w:bCs/>
      <w:color w:val="365F91"/>
      <w:sz w:val="28"/>
      <w:szCs w:val="28"/>
      <w:lang w:val="en-US" w:eastAsia="zh-CN"/>
    </w:rPr>
  </w:style>
  <w:style w:type="numbering" w:customStyle="1" w:styleId="NoList1">
    <w:name w:val="No List1"/>
    <w:next w:val="NoList"/>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yperlink">
    <w:name w:val="Hyperlink"/>
    <w:rsid w:val="00E47017"/>
    <w:rPr>
      <w:color w:val="0000FF"/>
      <w:u w:val="single"/>
    </w:rPr>
  </w:style>
  <w:style w:type="character" w:customStyle="1" w:styleId="cgselectable">
    <w:name w:val="cgselectable"/>
    <w:basedOn w:val="DefaultParagraphFont"/>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al"/>
    <w:next w:val="Norma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BodyText">
    <w:name w:val="Body Text"/>
    <w:basedOn w:val="Normal"/>
    <w:link w:val="BodyTextChar"/>
    <w:rsid w:val="00E47017"/>
    <w:pPr>
      <w:suppressAutoHyphens/>
      <w:spacing w:after="140" w:line="288" w:lineRule="auto"/>
      <w:jc w:val="left"/>
    </w:pPr>
    <w:rPr>
      <w:rFonts w:eastAsia="Times New Roman" w:cs="Times New Roman"/>
      <w:szCs w:val="24"/>
      <w:lang w:val="en-US" w:eastAsia="zh-CN"/>
    </w:rPr>
  </w:style>
  <w:style w:type="character" w:customStyle="1" w:styleId="BodyTextChar">
    <w:name w:val="Body Text Char"/>
    <w:basedOn w:val="DefaultParagraphFont"/>
    <w:link w:val="BodyText"/>
    <w:rsid w:val="00E47017"/>
    <w:rPr>
      <w:rFonts w:eastAsia="Times New Roman" w:cs="Times New Roman"/>
      <w:szCs w:val="24"/>
      <w:lang w:val="en-US" w:eastAsia="zh-CN"/>
    </w:rPr>
  </w:style>
  <w:style w:type="paragraph" w:styleId="List">
    <w:name w:val="List"/>
    <w:basedOn w:val="BodyText"/>
    <w:rsid w:val="00E47017"/>
    <w:rPr>
      <w:rFonts w:cs="Arial"/>
    </w:rPr>
  </w:style>
  <w:style w:type="paragraph" w:styleId="Caption">
    <w:name w:val="caption"/>
    <w:basedOn w:val="Norma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al"/>
    <w:rsid w:val="00E47017"/>
    <w:pPr>
      <w:suppressLineNumbers/>
      <w:suppressAutoHyphens/>
      <w:jc w:val="left"/>
    </w:pPr>
    <w:rPr>
      <w:rFonts w:eastAsia="Times New Roman" w:cs="Arial"/>
      <w:szCs w:val="24"/>
      <w:lang w:val="en-US" w:eastAsia="zh-CN"/>
    </w:rPr>
  </w:style>
  <w:style w:type="paragraph" w:styleId="Header">
    <w:name w:val="header"/>
    <w:basedOn w:val="Normal"/>
    <w:link w:val="Header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HeaderChar">
    <w:name w:val="Header Char"/>
    <w:basedOn w:val="DefaultParagraphFont"/>
    <w:link w:val="Header"/>
    <w:uiPriority w:val="99"/>
    <w:rsid w:val="00E47017"/>
    <w:rPr>
      <w:rFonts w:eastAsia="Times New Roman" w:cs="Times New Roman"/>
      <w:szCs w:val="24"/>
      <w:lang w:eastAsia="zh-CN"/>
    </w:rPr>
  </w:style>
  <w:style w:type="paragraph" w:styleId="Footer">
    <w:name w:val="footer"/>
    <w:basedOn w:val="Normal"/>
    <w:link w:val="FooterChar1"/>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FooterChar1">
    <w:name w:val="Footer Char1"/>
    <w:basedOn w:val="DefaultParagraphFont"/>
    <w:link w:val="Footer"/>
    <w:uiPriority w:val="99"/>
    <w:rsid w:val="00E47017"/>
    <w:rPr>
      <w:rFonts w:eastAsia="Times New Roman" w:cs="Times New Roman"/>
      <w:szCs w:val="24"/>
      <w:lang w:val="en-US" w:eastAsia="zh-CN"/>
    </w:rPr>
  </w:style>
  <w:style w:type="paragraph" w:styleId="ListParagraph">
    <w:name w:val="List Paragraph"/>
    <w:basedOn w:val="Norma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al"/>
    <w:rsid w:val="00E47017"/>
    <w:pPr>
      <w:suppressAutoHyphens/>
      <w:jc w:val="left"/>
    </w:pPr>
    <w:rPr>
      <w:rFonts w:eastAsia="Times New Roman" w:cs="Times New Roman"/>
      <w:szCs w:val="24"/>
      <w:lang w:val="en-US" w:eastAsia="zh-CN"/>
    </w:rPr>
  </w:style>
  <w:style w:type="paragraph" w:customStyle="1" w:styleId="TableContents">
    <w:name w:val="Table Contents"/>
    <w:basedOn w:val="Norma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FootnoteReference">
    <w:name w:val="footnote reference"/>
    <w:rsid w:val="00E47017"/>
    <w:rPr>
      <w:vertAlign w:val="superscript"/>
    </w:rPr>
  </w:style>
  <w:style w:type="paragraph" w:styleId="FootnoteText">
    <w:name w:val="footnote text"/>
    <w:basedOn w:val="Normal"/>
    <w:link w:val="FootnoteText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TableGrid">
    <w:name w:val="Table Grid"/>
    <w:basedOn w:val="TableNormal"/>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7E5ED2"/>
    <w:pPr>
      <w:jc w:val="left"/>
    </w:pPr>
    <w:rPr>
      <w:rFonts w:eastAsia="Times New Roman" w:cs="Times New Roman"/>
      <w:noProof/>
      <w:szCs w:val="20"/>
      <w:lang w:val="en-US"/>
    </w:rPr>
  </w:style>
  <w:style w:type="paragraph" w:customStyle="1" w:styleId="DefaultText1">
    <w:name w:val="Default Text:1"/>
    <w:basedOn w:val="Normal"/>
    <w:link w:val="DefaultText1Char"/>
    <w:rsid w:val="007E5ED2"/>
    <w:pPr>
      <w:jc w:val="left"/>
    </w:pPr>
    <w:rPr>
      <w:rFonts w:eastAsia="Times New Roman" w:cs="Times New Roman"/>
      <w:noProof/>
      <w:szCs w:val="20"/>
    </w:rPr>
  </w:style>
  <w:style w:type="paragraph" w:customStyle="1" w:styleId="DefaultText">
    <w:name w:val="Default Text"/>
    <w:basedOn w:val="Normal"/>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alloonText">
    <w:name w:val="Balloon Text"/>
    <w:basedOn w:val="Normal"/>
    <w:link w:val="BalloonTextChar"/>
    <w:uiPriority w:val="99"/>
    <w:semiHidden/>
    <w:unhideWhenUsed/>
    <w:rsid w:val="00B74C94"/>
    <w:rPr>
      <w:rFonts w:ascii="Tahoma" w:hAnsi="Tahoma" w:cs="Tahoma"/>
      <w:sz w:val="16"/>
      <w:szCs w:val="16"/>
    </w:rPr>
  </w:style>
  <w:style w:type="character" w:customStyle="1" w:styleId="BalloonTextChar">
    <w:name w:val="Balloon Text Char"/>
    <w:basedOn w:val="DefaultParagraphFont"/>
    <w:link w:val="BalloonText"/>
    <w:uiPriority w:val="99"/>
    <w:semiHidden/>
    <w:rsid w:val="00B74C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549791">
      <w:bodyDiv w:val="1"/>
      <w:marLeft w:val="0"/>
      <w:marRight w:val="0"/>
      <w:marTop w:val="0"/>
      <w:marBottom w:val="0"/>
      <w:divBdr>
        <w:top w:val="none" w:sz="0" w:space="0" w:color="auto"/>
        <w:left w:val="none" w:sz="0" w:space="0" w:color="auto"/>
        <w:bottom w:val="none" w:sz="0" w:space="0" w:color="auto"/>
        <w:right w:val="none" w:sz="0" w:space="0" w:color="auto"/>
      </w:divBdr>
      <w:divsChild>
        <w:div w:id="1415976114">
          <w:marLeft w:val="0"/>
          <w:marRight w:val="0"/>
          <w:marTop w:val="0"/>
          <w:marBottom w:val="0"/>
          <w:divBdr>
            <w:top w:val="none" w:sz="0" w:space="0" w:color="auto"/>
            <w:left w:val="none" w:sz="0" w:space="0" w:color="auto"/>
            <w:bottom w:val="none" w:sz="0" w:space="0" w:color="auto"/>
            <w:right w:val="none" w:sz="0" w:space="0" w:color="auto"/>
          </w:divBdr>
          <w:divsChild>
            <w:div w:id="110634559">
              <w:marLeft w:val="0"/>
              <w:marRight w:val="0"/>
              <w:marTop w:val="0"/>
              <w:marBottom w:val="0"/>
              <w:divBdr>
                <w:top w:val="none" w:sz="0" w:space="0" w:color="auto"/>
                <w:left w:val="none" w:sz="0" w:space="0" w:color="auto"/>
                <w:bottom w:val="none" w:sz="0" w:space="0" w:color="auto"/>
                <w:right w:val="none" w:sz="0" w:space="0" w:color="auto"/>
              </w:divBdr>
              <w:divsChild>
                <w:div w:id="351761413">
                  <w:marLeft w:val="0"/>
                  <w:marRight w:val="0"/>
                  <w:marTop w:val="77"/>
                  <w:marBottom w:val="0"/>
                  <w:divBdr>
                    <w:top w:val="none" w:sz="0" w:space="0" w:color="auto"/>
                    <w:left w:val="none" w:sz="0" w:space="0" w:color="auto"/>
                    <w:bottom w:val="none" w:sz="0" w:space="0" w:color="auto"/>
                    <w:right w:val="none" w:sz="0" w:space="0" w:color="auto"/>
                  </w:divBdr>
                  <w:divsChild>
                    <w:div w:id="425812539">
                      <w:marLeft w:val="0"/>
                      <w:marRight w:val="0"/>
                      <w:marTop w:val="0"/>
                      <w:marBottom w:val="0"/>
                      <w:divBdr>
                        <w:top w:val="none" w:sz="0" w:space="0" w:color="auto"/>
                        <w:left w:val="none" w:sz="0" w:space="0" w:color="auto"/>
                        <w:bottom w:val="none" w:sz="0" w:space="0" w:color="auto"/>
                        <w:right w:val="none" w:sz="0" w:space="0" w:color="auto"/>
                      </w:divBdr>
                      <w:divsChild>
                        <w:div w:id="84910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17</Pages>
  <Words>4477</Words>
  <Characters>30899</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Brigitta</cp:lastModifiedBy>
  <cp:revision>4</cp:revision>
  <cp:lastPrinted>2023-12-19T14:03:00Z</cp:lastPrinted>
  <dcterms:created xsi:type="dcterms:W3CDTF">2023-12-19T14:09:00Z</dcterms:created>
  <dcterms:modified xsi:type="dcterms:W3CDTF">2023-12-20T12:31:00Z</dcterms:modified>
</cp:coreProperties>
</file>